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15B" w:rsidRDefault="00F0715B" w:rsidP="00F0715B">
      <w:pPr>
        <w:spacing w:line="360" w:lineRule="auto"/>
        <w:ind w:left="-720"/>
        <w:jc w:val="center"/>
        <w:rPr>
          <w:b/>
          <w:bCs/>
        </w:rPr>
      </w:pPr>
      <w:r>
        <w:rPr>
          <w:b/>
          <w:bCs/>
        </w:rPr>
        <w:t>СПИСОК УМК</w:t>
      </w:r>
    </w:p>
    <w:p w:rsidR="00F0715B" w:rsidRDefault="00F0715B" w:rsidP="00F0715B">
      <w:pPr>
        <w:spacing w:line="360" w:lineRule="auto"/>
        <w:jc w:val="center"/>
        <w:rPr>
          <w:b/>
          <w:bCs/>
        </w:rPr>
      </w:pPr>
    </w:p>
    <w:tbl>
      <w:tblPr>
        <w:tblW w:w="10314" w:type="dxa"/>
        <w:tblInd w:w="-2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75"/>
        <w:gridCol w:w="1364"/>
        <w:gridCol w:w="300"/>
        <w:gridCol w:w="2384"/>
        <w:gridCol w:w="105"/>
        <w:gridCol w:w="195"/>
        <w:gridCol w:w="2009"/>
        <w:gridCol w:w="450"/>
        <w:gridCol w:w="2842"/>
        <w:gridCol w:w="25"/>
        <w:gridCol w:w="23"/>
        <w:gridCol w:w="55"/>
        <w:gridCol w:w="412"/>
        <w:gridCol w:w="20"/>
        <w:gridCol w:w="55"/>
      </w:tblGrid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c"/>
              <w:snapToGrid w:val="0"/>
              <w:spacing w:after="200"/>
            </w:pPr>
          </w:p>
        </w:tc>
        <w:tc>
          <w:tcPr>
            <w:tcW w:w="96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0715B">
            <w:pPr>
              <w:spacing w:line="360" w:lineRule="auto"/>
              <w:ind w:right="756"/>
              <w:jc w:val="center"/>
              <w:rPr>
                <w:bCs/>
              </w:rPr>
            </w:pPr>
            <w:r>
              <w:rPr>
                <w:b/>
                <w:bCs/>
              </w:rPr>
              <w:t>Начальная школа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Класс</w:t>
            </w:r>
          </w:p>
        </w:tc>
        <w:tc>
          <w:tcPr>
            <w:tcW w:w="248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Статус программы</w:t>
            </w:r>
          </w:p>
        </w:tc>
        <w:tc>
          <w:tcPr>
            <w:tcW w:w="265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(название, автор)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  <w:r>
              <w:rPr>
                <w:bCs/>
              </w:rPr>
              <w:t>Учебник (название, автор)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1 класс</w:t>
            </w:r>
          </w:p>
        </w:tc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 xml:space="preserve">«Начальная школа. </w:t>
            </w:r>
            <w:r>
              <w:rPr>
                <w:bCs/>
                <w:lang w:val="en-US"/>
              </w:rPr>
              <w:t>XXI</w:t>
            </w:r>
            <w:r>
              <w:rPr>
                <w:bCs/>
              </w:rPr>
              <w:t>век» под редакцией Н.В. Виноградовой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  <w:r>
              <w:rPr>
                <w:bCs/>
              </w:rPr>
              <w:t xml:space="preserve">«Литературное чтение» Л.А. </w:t>
            </w:r>
            <w:proofErr w:type="spellStart"/>
            <w:r>
              <w:rPr>
                <w:bCs/>
              </w:rPr>
              <w:t>Ефросинина</w:t>
            </w:r>
            <w:proofErr w:type="spellEnd"/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1 класс</w:t>
            </w:r>
          </w:p>
        </w:tc>
        <w:tc>
          <w:tcPr>
            <w:tcW w:w="248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65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 xml:space="preserve">«Начальная школа. </w:t>
            </w:r>
            <w:r>
              <w:rPr>
                <w:bCs/>
                <w:lang w:val="en-US"/>
              </w:rPr>
              <w:t>XXI</w:t>
            </w:r>
            <w:r>
              <w:rPr>
                <w:bCs/>
              </w:rPr>
              <w:t>век» под редакцией Н.В. Виноградовой</w:t>
            </w:r>
          </w:p>
        </w:tc>
        <w:tc>
          <w:tcPr>
            <w:tcW w:w="2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  <w:r>
              <w:rPr>
                <w:bCs/>
              </w:rPr>
              <w:t xml:space="preserve">«Букварь» </w:t>
            </w:r>
            <w:proofErr w:type="spellStart"/>
            <w:r>
              <w:rPr>
                <w:bCs/>
              </w:rPr>
              <w:t>Л.Е.Журова</w:t>
            </w:r>
            <w:proofErr w:type="spellEnd"/>
            <w:r>
              <w:rPr>
                <w:bCs/>
              </w:rPr>
              <w:t>, А.О. Евдокимова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1 класс</w:t>
            </w:r>
          </w:p>
        </w:tc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 xml:space="preserve">«Начальная школа. </w:t>
            </w:r>
            <w:r>
              <w:rPr>
                <w:bCs/>
                <w:lang w:val="en-US"/>
              </w:rPr>
              <w:t>XXI</w:t>
            </w:r>
            <w:r>
              <w:rPr>
                <w:bCs/>
              </w:rPr>
              <w:t>век» под редакцией Н.В. Виноградовой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  <w:r>
              <w:rPr>
                <w:bCs/>
              </w:rPr>
              <w:t xml:space="preserve">«Математика»2 ч. – В.Н. </w:t>
            </w:r>
            <w:proofErr w:type="spellStart"/>
            <w:r>
              <w:rPr>
                <w:bCs/>
              </w:rPr>
              <w:t>Рудницкая</w:t>
            </w:r>
            <w:proofErr w:type="spellEnd"/>
            <w:r>
              <w:rPr>
                <w:bCs/>
              </w:rPr>
              <w:t xml:space="preserve">, Е.Э. </w:t>
            </w:r>
            <w:proofErr w:type="spellStart"/>
            <w:r>
              <w:rPr>
                <w:bCs/>
              </w:rPr>
              <w:t>Кочурова</w:t>
            </w:r>
            <w:proofErr w:type="spellEnd"/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1 класс</w:t>
            </w:r>
          </w:p>
        </w:tc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 xml:space="preserve">«Начальная школа. </w:t>
            </w:r>
            <w:r>
              <w:rPr>
                <w:bCs/>
                <w:lang w:val="en-US"/>
              </w:rPr>
              <w:t>XXI</w:t>
            </w:r>
            <w:r>
              <w:rPr>
                <w:bCs/>
              </w:rPr>
              <w:t>век» под редакцией Н.В. Виноградовой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  <w:r>
              <w:rPr>
                <w:bCs/>
              </w:rPr>
              <w:t xml:space="preserve">«Окружающий мир» Н.Ф. Виноградова 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1 класс</w:t>
            </w:r>
          </w:p>
        </w:tc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 xml:space="preserve">«Начальная школа. </w:t>
            </w:r>
            <w:r>
              <w:rPr>
                <w:bCs/>
                <w:lang w:val="en-US"/>
              </w:rPr>
              <w:t>XXI</w:t>
            </w:r>
            <w:r>
              <w:rPr>
                <w:bCs/>
              </w:rPr>
              <w:t>век» под редакцией Н.В. Виноградовой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«Русский язык» С.В. Иванов, А.О. Евдокимова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1 класс</w:t>
            </w:r>
          </w:p>
        </w:tc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 xml:space="preserve">«Начальная школа. </w:t>
            </w:r>
            <w:r>
              <w:rPr>
                <w:bCs/>
                <w:lang w:val="en-US"/>
              </w:rPr>
              <w:t>XXI</w:t>
            </w:r>
            <w:r>
              <w:rPr>
                <w:bCs/>
              </w:rPr>
              <w:t>век» под редакцией Н.В. Виноградовой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«Технология» Е.А. </w:t>
            </w:r>
            <w:proofErr w:type="spellStart"/>
            <w:r>
              <w:rPr>
                <w:bCs/>
              </w:rPr>
              <w:t>Лутцева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1 класс</w:t>
            </w:r>
          </w:p>
        </w:tc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 xml:space="preserve">«Начальная школа. </w:t>
            </w:r>
            <w:r>
              <w:rPr>
                <w:bCs/>
                <w:lang w:val="en-US"/>
              </w:rPr>
              <w:t>XXI</w:t>
            </w:r>
            <w:r>
              <w:rPr>
                <w:bCs/>
              </w:rPr>
              <w:t>век» под редакцией Н.В. Виноградовой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«Музыка» В.О. Усачева, Л.В. Школяр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1 класс</w:t>
            </w:r>
          </w:p>
        </w:tc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 xml:space="preserve">«Начальная школа. </w:t>
            </w:r>
            <w:r>
              <w:rPr>
                <w:bCs/>
                <w:lang w:val="en-US"/>
              </w:rPr>
              <w:t>XXI</w:t>
            </w:r>
            <w:r>
              <w:rPr>
                <w:bCs/>
              </w:rPr>
              <w:t>век» под редакцией Н.В. Виноградовой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«Изобразительное искусство» Л.Г. Савенкова, Е.А. </w:t>
            </w:r>
            <w:proofErr w:type="spellStart"/>
            <w:r>
              <w:rPr>
                <w:bCs/>
              </w:rPr>
              <w:t>Ермолинская</w:t>
            </w:r>
            <w:proofErr w:type="spellEnd"/>
            <w:r>
              <w:rPr>
                <w:bCs/>
              </w:rPr>
              <w:t xml:space="preserve">  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1 класс</w:t>
            </w:r>
          </w:p>
        </w:tc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 xml:space="preserve">«Начальная школа. </w:t>
            </w:r>
            <w:r>
              <w:rPr>
                <w:bCs/>
                <w:lang w:val="en-US"/>
              </w:rPr>
              <w:t>XXI</w:t>
            </w:r>
            <w:r>
              <w:rPr>
                <w:bCs/>
              </w:rPr>
              <w:t>век» под редакцией Н.В. Виноградовой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«Физическая культура» Т.В. Петрова, Ю.А. Копылов, Н.В. Полянская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 класс</w:t>
            </w:r>
          </w:p>
        </w:tc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 xml:space="preserve">«Начальная школа. </w:t>
            </w:r>
            <w:r>
              <w:rPr>
                <w:bCs/>
                <w:lang w:val="en-US"/>
              </w:rPr>
              <w:t>XXI</w:t>
            </w:r>
            <w:r>
              <w:rPr>
                <w:bCs/>
              </w:rPr>
              <w:t>век» под редакцией Н.В. Виноградовой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«Русский язык» С.В. Иванов, А.О. Евдокимова, </w:t>
            </w:r>
            <w:r>
              <w:rPr>
                <w:bCs/>
              </w:rPr>
              <w:lastRenderedPageBreak/>
              <w:t>М.И. Кузнецова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2 класс</w:t>
            </w:r>
          </w:p>
        </w:tc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 xml:space="preserve">«Начальная школа. </w:t>
            </w:r>
            <w:r>
              <w:rPr>
                <w:bCs/>
                <w:lang w:val="en-US"/>
              </w:rPr>
              <w:t>XXI</w:t>
            </w:r>
            <w:r>
              <w:rPr>
                <w:bCs/>
              </w:rPr>
              <w:t>век» под редакцией Н.В. Виноградовой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«Математика»   В.Н. </w:t>
            </w:r>
            <w:proofErr w:type="spellStart"/>
            <w:r>
              <w:rPr>
                <w:bCs/>
              </w:rPr>
              <w:t>Рудницкая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2 класс</w:t>
            </w:r>
          </w:p>
        </w:tc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 xml:space="preserve">«Начальная школа. </w:t>
            </w:r>
            <w:r>
              <w:rPr>
                <w:bCs/>
                <w:lang w:val="en-US"/>
              </w:rPr>
              <w:t>XXI</w:t>
            </w:r>
            <w:r>
              <w:rPr>
                <w:bCs/>
              </w:rPr>
              <w:t>век» под редакцией Н.В. Виноградовой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«Окружающий мир» Н.Ф. Виноградова  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2 класс</w:t>
            </w:r>
          </w:p>
        </w:tc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 xml:space="preserve">«Начальная школа. </w:t>
            </w:r>
            <w:r>
              <w:rPr>
                <w:bCs/>
                <w:lang w:val="en-US"/>
              </w:rPr>
              <w:t>XXI</w:t>
            </w:r>
            <w:r>
              <w:rPr>
                <w:bCs/>
              </w:rPr>
              <w:t>век» под редакцией Н.В. Виноградовой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«Литературное чтение»  Л.А. </w:t>
            </w:r>
            <w:proofErr w:type="spellStart"/>
            <w:r>
              <w:rPr>
                <w:bCs/>
              </w:rPr>
              <w:t>Ефросинина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2 класс</w:t>
            </w:r>
          </w:p>
        </w:tc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 xml:space="preserve">«Начальная школа. </w:t>
            </w:r>
            <w:r>
              <w:rPr>
                <w:bCs/>
                <w:lang w:val="en-US"/>
              </w:rPr>
              <w:t>XXI</w:t>
            </w:r>
            <w:r>
              <w:rPr>
                <w:bCs/>
              </w:rPr>
              <w:t>век» под редакцией Н.В. Виноградовой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«Технология» Е.А. </w:t>
            </w:r>
            <w:proofErr w:type="spellStart"/>
            <w:r>
              <w:rPr>
                <w:bCs/>
              </w:rPr>
              <w:t>Лутцева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2 класс</w:t>
            </w:r>
          </w:p>
        </w:tc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курса английского языка для начальных классов  по иностранному языку под редакцией М.Ю. Кауфман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Учебник для 2 класса под редакцией М. Кауфмана «</w:t>
            </w:r>
            <w:r>
              <w:rPr>
                <w:bCs/>
                <w:lang w:val="en-US"/>
              </w:rPr>
              <w:t>Happy</w:t>
            </w:r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English</w:t>
            </w:r>
            <w:r>
              <w:rPr>
                <w:bCs/>
              </w:rPr>
              <w:t>.</w:t>
            </w:r>
            <w:proofErr w:type="spellStart"/>
            <w:r>
              <w:rPr>
                <w:bCs/>
                <w:lang w:val="en-US"/>
              </w:rPr>
              <w:t>ru</w:t>
            </w:r>
            <w:proofErr w:type="spellEnd"/>
            <w:r>
              <w:rPr>
                <w:bCs/>
              </w:rPr>
              <w:t>”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2 класс</w:t>
            </w:r>
          </w:p>
        </w:tc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 xml:space="preserve">«Начальная школа. </w:t>
            </w:r>
            <w:r>
              <w:rPr>
                <w:bCs/>
                <w:lang w:val="en-US"/>
              </w:rPr>
              <w:t>XXI</w:t>
            </w:r>
            <w:r>
              <w:rPr>
                <w:bCs/>
              </w:rPr>
              <w:t>век» под редакцией Н.В. Виноградовой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«Музыка» В.О. Усачева, Л.В. Школяр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2 класс</w:t>
            </w:r>
          </w:p>
        </w:tc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 xml:space="preserve">«Начальная школа. </w:t>
            </w:r>
            <w:r>
              <w:rPr>
                <w:bCs/>
                <w:lang w:val="en-US"/>
              </w:rPr>
              <w:t>XXI</w:t>
            </w:r>
            <w:r>
              <w:rPr>
                <w:bCs/>
              </w:rPr>
              <w:t xml:space="preserve"> век» под редакцией Н.В. Виноградова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«Изобразительное искусство» Л.Г. Савенкова, Е.А. </w:t>
            </w:r>
            <w:proofErr w:type="spellStart"/>
            <w:r>
              <w:rPr>
                <w:bCs/>
              </w:rPr>
              <w:t>Ермолинская</w:t>
            </w:r>
            <w:proofErr w:type="spellEnd"/>
            <w:r>
              <w:rPr>
                <w:bCs/>
              </w:rPr>
              <w:t xml:space="preserve">  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2 класс</w:t>
            </w:r>
          </w:p>
        </w:tc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 xml:space="preserve">«Начальная школа. </w:t>
            </w:r>
            <w:r>
              <w:rPr>
                <w:bCs/>
                <w:lang w:val="en-US"/>
              </w:rPr>
              <w:t>XXI</w:t>
            </w:r>
            <w:r>
              <w:rPr>
                <w:bCs/>
              </w:rPr>
              <w:t>век» под редакцией Н.В. Виноградовой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«Физическая культура» Т.В. Петрова, Ю.А. Копылов, Н.В. Полянская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 класс</w:t>
            </w:r>
          </w:p>
        </w:tc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«Начальная школа. </w:t>
            </w:r>
            <w:r>
              <w:rPr>
                <w:bCs/>
                <w:lang w:val="en-US"/>
              </w:rPr>
              <w:t>XXI</w:t>
            </w:r>
            <w:r>
              <w:rPr>
                <w:bCs/>
              </w:rPr>
              <w:t>век» под редакцией Н.В. Виноградовой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«Русский язык»  С.В. Иванов, А.О. Евдокимова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 класс</w:t>
            </w:r>
          </w:p>
        </w:tc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курса английского языка для начальных классов  по иностранному языку под редакцией М.Ю. Кауфман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Учебник для 3 класса под редакцией М. Кауфмана «</w:t>
            </w:r>
            <w:r>
              <w:rPr>
                <w:bCs/>
                <w:lang w:val="en-US"/>
              </w:rPr>
              <w:t>Happy</w:t>
            </w:r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English</w:t>
            </w:r>
            <w:r>
              <w:rPr>
                <w:bCs/>
              </w:rPr>
              <w:t>.</w:t>
            </w:r>
            <w:proofErr w:type="spellStart"/>
            <w:r>
              <w:rPr>
                <w:bCs/>
                <w:lang w:val="en-US"/>
              </w:rPr>
              <w:t>ru</w:t>
            </w:r>
            <w:proofErr w:type="spellEnd"/>
            <w:r>
              <w:rPr>
                <w:bCs/>
              </w:rPr>
              <w:t>”Обнинск, Титул,2013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3 класс</w:t>
            </w:r>
          </w:p>
        </w:tc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 xml:space="preserve">«Начальная школа. </w:t>
            </w:r>
            <w:r>
              <w:rPr>
                <w:bCs/>
                <w:lang w:val="en-US"/>
              </w:rPr>
              <w:t>XXI</w:t>
            </w:r>
            <w:r>
              <w:rPr>
                <w:bCs/>
              </w:rPr>
              <w:t>век» под редакцией Н.В. Виноградовой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«Математика»   В.Н. </w:t>
            </w:r>
            <w:proofErr w:type="spellStart"/>
            <w:r>
              <w:rPr>
                <w:bCs/>
              </w:rPr>
              <w:t>Рудницкая</w:t>
            </w:r>
            <w:proofErr w:type="spellEnd"/>
            <w:r>
              <w:rPr>
                <w:bCs/>
              </w:rPr>
              <w:t>, Т.В. Юдачева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3 класс</w:t>
            </w:r>
          </w:p>
        </w:tc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 xml:space="preserve">«Начальная школа. </w:t>
            </w:r>
            <w:r>
              <w:rPr>
                <w:bCs/>
                <w:lang w:val="en-US"/>
              </w:rPr>
              <w:t>XXI</w:t>
            </w:r>
            <w:r>
              <w:rPr>
                <w:bCs/>
              </w:rPr>
              <w:t>век» под редакцией Н.В. Виноградовой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«Литературное чтение»  Л.А. </w:t>
            </w:r>
            <w:proofErr w:type="spellStart"/>
            <w:r>
              <w:rPr>
                <w:bCs/>
              </w:rPr>
              <w:t>Ефросинина</w:t>
            </w:r>
            <w:proofErr w:type="spellEnd"/>
            <w:r>
              <w:rPr>
                <w:bCs/>
              </w:rPr>
              <w:t xml:space="preserve">, М.И. </w:t>
            </w:r>
            <w:proofErr w:type="spellStart"/>
            <w:r>
              <w:rPr>
                <w:bCs/>
              </w:rPr>
              <w:t>Оморокова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3 класс</w:t>
            </w:r>
          </w:p>
        </w:tc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 xml:space="preserve">«Начальная школа. </w:t>
            </w:r>
            <w:r>
              <w:rPr>
                <w:bCs/>
                <w:lang w:val="en-US"/>
              </w:rPr>
              <w:t>XXI</w:t>
            </w:r>
            <w:r>
              <w:rPr>
                <w:bCs/>
              </w:rPr>
              <w:t>век» под редакцией Н.В. Виноградовой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«Окружающий мир» Н.Ф. Виноградова  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3 класс</w:t>
            </w:r>
          </w:p>
        </w:tc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 xml:space="preserve">«Начальная школа. </w:t>
            </w:r>
            <w:r>
              <w:rPr>
                <w:bCs/>
                <w:lang w:val="en-US"/>
              </w:rPr>
              <w:t>XXI</w:t>
            </w:r>
            <w:r>
              <w:rPr>
                <w:bCs/>
              </w:rPr>
              <w:t>век» под редакцией Н.В. Виноградовой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«Музыка» В.О. Усачева, Л.В. Школяр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3 класс</w:t>
            </w:r>
          </w:p>
        </w:tc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 xml:space="preserve">«Начальная школа. </w:t>
            </w:r>
            <w:r>
              <w:rPr>
                <w:bCs/>
                <w:lang w:val="en-US"/>
              </w:rPr>
              <w:t>XXI</w:t>
            </w:r>
            <w:r>
              <w:rPr>
                <w:bCs/>
              </w:rPr>
              <w:t>век» под редакцией Н.В. Виноградовой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«Изобразительное искусство»  Л.Г.Савенкова, Е.А. </w:t>
            </w:r>
            <w:proofErr w:type="spellStart"/>
            <w:r>
              <w:rPr>
                <w:bCs/>
              </w:rPr>
              <w:t>Ермолинская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3 класс</w:t>
            </w:r>
          </w:p>
        </w:tc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 xml:space="preserve">«Начальная школа. </w:t>
            </w:r>
            <w:r>
              <w:rPr>
                <w:bCs/>
                <w:lang w:val="en-US"/>
              </w:rPr>
              <w:t>XXI</w:t>
            </w:r>
            <w:r>
              <w:rPr>
                <w:bCs/>
              </w:rPr>
              <w:t>век» под редакцией Н.В. Виноградовой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«Технология» Е.А. </w:t>
            </w:r>
            <w:proofErr w:type="spellStart"/>
            <w:r>
              <w:rPr>
                <w:bCs/>
              </w:rPr>
              <w:t>Лутцева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3 класс</w:t>
            </w:r>
          </w:p>
        </w:tc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 xml:space="preserve">«Начальная школа. </w:t>
            </w:r>
            <w:r>
              <w:rPr>
                <w:bCs/>
                <w:lang w:val="en-US"/>
              </w:rPr>
              <w:t>XXI</w:t>
            </w:r>
            <w:r>
              <w:rPr>
                <w:bCs/>
              </w:rPr>
              <w:t>век» под редакцией Н.В. Виноградовой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«Физическая культура»  Т.В. Петрова, Ю.А. Копылов, Н.В. Полянская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4 класс</w:t>
            </w:r>
          </w:p>
        </w:tc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 xml:space="preserve">«Начальная школа. </w:t>
            </w:r>
            <w:r>
              <w:rPr>
                <w:bCs/>
                <w:lang w:val="en-US"/>
              </w:rPr>
              <w:t>XXI</w:t>
            </w:r>
            <w:r>
              <w:rPr>
                <w:bCs/>
              </w:rPr>
              <w:t>век» под редакцией Н.В. Виноградовой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«Русский язык»  С.В. Иванов, А.О.Евдокимова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4 класс</w:t>
            </w:r>
          </w:p>
        </w:tc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 xml:space="preserve">«Начальная школа. </w:t>
            </w:r>
            <w:r>
              <w:rPr>
                <w:bCs/>
                <w:lang w:val="en-US"/>
              </w:rPr>
              <w:t>XXI</w:t>
            </w:r>
            <w:r>
              <w:rPr>
                <w:bCs/>
              </w:rPr>
              <w:t xml:space="preserve">век» под редакцией </w:t>
            </w:r>
            <w:r>
              <w:rPr>
                <w:bCs/>
              </w:rPr>
              <w:lastRenderedPageBreak/>
              <w:t>Н.В. Виноградовой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 xml:space="preserve">«Математика»   В.Н. </w:t>
            </w:r>
            <w:proofErr w:type="spellStart"/>
            <w:r>
              <w:rPr>
                <w:bCs/>
              </w:rPr>
              <w:t>Рудницкая</w:t>
            </w:r>
            <w:proofErr w:type="spellEnd"/>
            <w:r>
              <w:rPr>
                <w:bCs/>
              </w:rPr>
              <w:t>, Т.В. Юдачева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4 класс</w:t>
            </w:r>
          </w:p>
        </w:tc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 xml:space="preserve">«Начальная школа. </w:t>
            </w:r>
            <w:r>
              <w:rPr>
                <w:bCs/>
                <w:lang w:val="en-US"/>
              </w:rPr>
              <w:t>XXI</w:t>
            </w:r>
            <w:r>
              <w:rPr>
                <w:bCs/>
              </w:rPr>
              <w:t>век» под редакцией Н.В. Виноградовой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«Литературное чтение « Л.А. </w:t>
            </w:r>
            <w:proofErr w:type="spellStart"/>
            <w:r>
              <w:rPr>
                <w:bCs/>
              </w:rPr>
              <w:t>Ефросинина</w:t>
            </w:r>
            <w:proofErr w:type="spellEnd"/>
            <w:r>
              <w:rPr>
                <w:bCs/>
              </w:rPr>
              <w:t xml:space="preserve">, М.И. </w:t>
            </w:r>
            <w:proofErr w:type="spellStart"/>
            <w:r>
              <w:rPr>
                <w:bCs/>
              </w:rPr>
              <w:t>Оморокова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4 класс</w:t>
            </w:r>
          </w:p>
        </w:tc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 xml:space="preserve">«Начальная школа. </w:t>
            </w:r>
            <w:r>
              <w:rPr>
                <w:bCs/>
                <w:lang w:val="en-US"/>
              </w:rPr>
              <w:t>XXI</w:t>
            </w:r>
            <w:r>
              <w:rPr>
                <w:bCs/>
              </w:rPr>
              <w:t>век» под редакцией Н.В. Виноградовой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«Окружающий мир»  Н.Ф. Виноградова  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4 класс</w:t>
            </w:r>
          </w:p>
        </w:tc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 xml:space="preserve">«Начальная школа. </w:t>
            </w:r>
            <w:r>
              <w:rPr>
                <w:bCs/>
                <w:lang w:val="en-US"/>
              </w:rPr>
              <w:t>XXI</w:t>
            </w:r>
            <w:r>
              <w:rPr>
                <w:bCs/>
              </w:rPr>
              <w:t>век» под редакцией Н.В. Виноградовой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«Музыка» В.О. Усачева, Л.В. Школяр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4 класс</w:t>
            </w:r>
          </w:p>
        </w:tc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 xml:space="preserve">«Начальная школа. </w:t>
            </w:r>
            <w:r>
              <w:rPr>
                <w:bCs/>
                <w:lang w:val="en-US"/>
              </w:rPr>
              <w:t>XXI</w:t>
            </w:r>
            <w:r>
              <w:rPr>
                <w:bCs/>
              </w:rPr>
              <w:t>век» под редакцией Н.В. Виноградовой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«Изобразительное искусство» Л.Г.Савенкова, Е.А. </w:t>
            </w:r>
            <w:proofErr w:type="spellStart"/>
            <w:r>
              <w:rPr>
                <w:bCs/>
              </w:rPr>
              <w:t>Ермолинская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4 класс</w:t>
            </w:r>
          </w:p>
        </w:tc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 xml:space="preserve">«Начальная школа. </w:t>
            </w:r>
            <w:r>
              <w:rPr>
                <w:bCs/>
                <w:lang w:val="en-US"/>
              </w:rPr>
              <w:t>XXI</w:t>
            </w:r>
            <w:r>
              <w:rPr>
                <w:bCs/>
              </w:rPr>
              <w:t>век» под редакцией Н.В. Виноградовой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«Технология» Е.А. </w:t>
            </w:r>
            <w:proofErr w:type="spellStart"/>
            <w:r>
              <w:rPr>
                <w:bCs/>
              </w:rPr>
              <w:t>Лутцева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4 класс</w:t>
            </w:r>
          </w:p>
        </w:tc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 xml:space="preserve">«Начальная школа. </w:t>
            </w:r>
            <w:r>
              <w:rPr>
                <w:bCs/>
                <w:lang w:val="en-US"/>
              </w:rPr>
              <w:t>XXI</w:t>
            </w:r>
            <w:r>
              <w:rPr>
                <w:bCs/>
              </w:rPr>
              <w:t>век» под редакцией Н.В. Виноградовой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«Физическая культура</w:t>
            </w:r>
            <w:proofErr w:type="gramStart"/>
            <w:r>
              <w:rPr>
                <w:bCs/>
              </w:rPr>
              <w:t>»Т</w:t>
            </w:r>
            <w:proofErr w:type="gramEnd"/>
            <w:r>
              <w:rPr>
                <w:bCs/>
              </w:rPr>
              <w:t>.В. Петрова, Ю.А. Копылов, Н.В. Полянская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4 класс</w:t>
            </w:r>
          </w:p>
        </w:tc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курса английского языка для начальных классов  по иностранному языку под редакцией М.Ю. Кауфман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Учебник для 4 класса под редакцией М. Кауфмана «</w:t>
            </w:r>
            <w:r>
              <w:rPr>
                <w:bCs/>
                <w:lang w:val="en-US"/>
              </w:rPr>
              <w:t>Happy</w:t>
            </w:r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English</w:t>
            </w:r>
            <w:r>
              <w:rPr>
                <w:bCs/>
              </w:rPr>
              <w:t>.</w:t>
            </w:r>
            <w:proofErr w:type="spellStart"/>
            <w:r>
              <w:rPr>
                <w:bCs/>
                <w:lang w:val="en-US"/>
              </w:rPr>
              <w:t>ru</w:t>
            </w:r>
            <w:proofErr w:type="spellEnd"/>
            <w:r>
              <w:rPr>
                <w:bCs/>
              </w:rPr>
              <w:t>”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Обнинск, Титул,2013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</w:pPr>
            <w:r>
              <w:rPr>
                <w:bCs/>
              </w:rPr>
              <w:t>4класс</w:t>
            </w:r>
          </w:p>
        </w:tc>
        <w:tc>
          <w:tcPr>
            <w:tcW w:w="2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</w:pPr>
            <w:r>
              <w:t>общеобразовательные программы</w:t>
            </w:r>
          </w:p>
        </w:tc>
        <w:tc>
          <w:tcPr>
            <w:tcW w:w="2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 w:line="276" w:lineRule="auto"/>
            </w:pPr>
            <w:r>
              <w:t>Программа ОРКСЭ под редакцией А.Я.Данилюка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 w:line="276" w:lineRule="auto"/>
              <w:rPr>
                <w:bCs/>
              </w:rPr>
            </w:pPr>
            <w:r>
              <w:t xml:space="preserve">Т.Д.Васильева «Основы светской этики», 4 </w:t>
            </w:r>
            <w:proofErr w:type="spellStart"/>
            <w:r>
              <w:t>класс</w:t>
            </w:r>
            <w:proofErr w:type="gramStart"/>
            <w:r>
              <w:t>,М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Академкнига</w:t>
            </w:r>
            <w:proofErr w:type="spellEnd"/>
            <w:r>
              <w:t>, 2013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</w:pPr>
          </w:p>
        </w:tc>
        <w:tc>
          <w:tcPr>
            <w:tcW w:w="96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/>
                <w:bCs/>
              </w:rPr>
              <w:t xml:space="preserve">Основная школа 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5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по технологии под редакцией В.Д. Симоненко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«Технология» 5 класс (вариант для мальчиков)  под редакцией  В.Д. Симоненко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5 класс</w:t>
            </w:r>
          </w:p>
        </w:tc>
        <w:tc>
          <w:tcPr>
            <w:tcW w:w="268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по технологии под редакцией В.Д. Симоненко</w:t>
            </w:r>
          </w:p>
        </w:tc>
        <w:tc>
          <w:tcPr>
            <w:tcW w:w="32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«Технология» 5 класс (вариант для девочек)  под редакцией  В.Д. Симоненко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5 класс 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по математике под редакцией 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Т.А.Бурмистровой</w:t>
            </w:r>
            <w:proofErr w:type="spellEnd"/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«Математика» 5 класс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Н. </w:t>
            </w:r>
            <w:proofErr w:type="spellStart"/>
            <w:r>
              <w:rPr>
                <w:bCs/>
              </w:rPr>
              <w:t>Виленкин</w:t>
            </w:r>
            <w:proofErr w:type="spellEnd"/>
            <w:r>
              <w:rPr>
                <w:bCs/>
              </w:rPr>
              <w:t xml:space="preserve">, В. </w:t>
            </w:r>
            <w:proofErr w:type="gramStart"/>
            <w:r>
              <w:rPr>
                <w:bCs/>
              </w:rPr>
              <w:t>Жохов</w:t>
            </w:r>
            <w:proofErr w:type="gramEnd"/>
            <w:r>
              <w:rPr>
                <w:bCs/>
              </w:rPr>
              <w:t>, А. Чесноков,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5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по литературе  под редакцией Г.Ф. </w:t>
            </w:r>
            <w:proofErr w:type="spellStart"/>
            <w:r>
              <w:rPr>
                <w:bCs/>
              </w:rPr>
              <w:t>Курдюмовой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«Литература»5 класс под редакцией Г.Ф. </w:t>
            </w:r>
            <w:proofErr w:type="spellStart"/>
            <w:r>
              <w:rPr>
                <w:bCs/>
              </w:rPr>
              <w:t>Курдюмовой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5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по русскому языку под редакцией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Разумовской М.М.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«Русский язык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5 класс» под редакцией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Разумовской М.М.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5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по природоведению под редакцией Т.С. Сухова В.С. Строганов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«Природоведение. 5 класс» 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Т.С. Сухова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В.И. Строганов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5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К.И. </w:t>
            </w:r>
            <w:proofErr w:type="spellStart"/>
            <w:r>
              <w:rPr>
                <w:bCs/>
              </w:rPr>
              <w:t>Кауфман</w:t>
            </w:r>
            <w:proofErr w:type="gramStart"/>
            <w:r>
              <w:rPr>
                <w:bCs/>
              </w:rPr>
              <w:t>,М</w:t>
            </w:r>
            <w:proofErr w:type="gramEnd"/>
            <w:r>
              <w:rPr>
                <w:bCs/>
              </w:rPr>
              <w:t>.Ю</w:t>
            </w:r>
            <w:proofErr w:type="spellEnd"/>
            <w:r>
              <w:rPr>
                <w:bCs/>
              </w:rPr>
              <w:t xml:space="preserve">. Кауфман Программа курса английского языка для 5-9 классов общеобразовательных учреждений   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“</w:t>
            </w:r>
            <w:r>
              <w:rPr>
                <w:bCs/>
                <w:lang w:val="en-US"/>
              </w:rPr>
              <w:t>Happy</w:t>
            </w:r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English</w:t>
            </w:r>
            <w:r>
              <w:rPr>
                <w:bCs/>
              </w:rPr>
              <w:t>.</w:t>
            </w:r>
            <w:proofErr w:type="spellStart"/>
            <w:r>
              <w:rPr>
                <w:bCs/>
                <w:lang w:val="en-US"/>
              </w:rPr>
              <w:t>ru</w:t>
            </w:r>
            <w:proofErr w:type="spellEnd"/>
            <w:r>
              <w:rPr>
                <w:bCs/>
              </w:rPr>
              <w:t xml:space="preserve">.”5 класс. Под редакцией К.И. </w:t>
            </w:r>
            <w:proofErr w:type="spellStart"/>
            <w:r>
              <w:rPr>
                <w:bCs/>
              </w:rPr>
              <w:t>Кауфман</w:t>
            </w:r>
            <w:proofErr w:type="gramStart"/>
            <w:r>
              <w:rPr>
                <w:bCs/>
              </w:rPr>
              <w:t>,М</w:t>
            </w:r>
            <w:proofErr w:type="gramEnd"/>
            <w:r>
              <w:rPr>
                <w:bCs/>
              </w:rPr>
              <w:t>.Ю</w:t>
            </w:r>
            <w:proofErr w:type="spellEnd"/>
            <w:r>
              <w:rPr>
                <w:bCs/>
              </w:rPr>
              <w:t xml:space="preserve">. Кауфман 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5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основного общего образования по истории под редакцией Л.Н. Алексашкиной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«История древнего мира» учебник для 5 класса. А.А. </w:t>
            </w:r>
            <w:proofErr w:type="spellStart"/>
            <w:r>
              <w:rPr>
                <w:bCs/>
              </w:rPr>
              <w:t>Вигасин</w:t>
            </w:r>
            <w:proofErr w:type="spellEnd"/>
            <w:r>
              <w:rPr>
                <w:bCs/>
              </w:rPr>
              <w:t xml:space="preserve">, Г.И. </w:t>
            </w:r>
            <w:proofErr w:type="spellStart"/>
            <w:r>
              <w:rPr>
                <w:bCs/>
              </w:rPr>
              <w:t>Годер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5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 по музыке 5-8 классы под редакцией </w:t>
            </w:r>
            <w:proofErr w:type="spellStart"/>
            <w:r>
              <w:rPr>
                <w:bCs/>
              </w:rPr>
              <w:t>Науменко</w:t>
            </w:r>
            <w:proofErr w:type="spellEnd"/>
            <w:r>
              <w:rPr>
                <w:bCs/>
              </w:rPr>
              <w:t xml:space="preserve"> Т.И.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«Музыка» 5 класс  </w:t>
            </w:r>
            <w:proofErr w:type="spellStart"/>
            <w:r>
              <w:rPr>
                <w:bCs/>
              </w:rPr>
              <w:t>Науменко</w:t>
            </w:r>
            <w:proofErr w:type="spellEnd"/>
            <w:r>
              <w:rPr>
                <w:bCs/>
              </w:rPr>
              <w:t xml:space="preserve"> Т.И., </w:t>
            </w:r>
            <w:proofErr w:type="spellStart"/>
            <w:r>
              <w:rPr>
                <w:bCs/>
              </w:rPr>
              <w:t>Алеев</w:t>
            </w:r>
            <w:proofErr w:type="spellEnd"/>
            <w:r>
              <w:rPr>
                <w:bCs/>
              </w:rPr>
              <w:t xml:space="preserve"> В.В.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5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</w:t>
            </w:r>
            <w:proofErr w:type="gramStart"/>
            <w:r>
              <w:rPr>
                <w:bCs/>
              </w:rPr>
              <w:t>по</w:t>
            </w:r>
            <w:proofErr w:type="gramEnd"/>
            <w:r>
              <w:rPr>
                <w:bCs/>
              </w:rPr>
              <w:t xml:space="preserve"> ИЗО под редакцией </w:t>
            </w:r>
            <w:proofErr w:type="spellStart"/>
            <w:r>
              <w:rPr>
                <w:bCs/>
              </w:rPr>
              <w:t>Неменского</w:t>
            </w:r>
            <w:proofErr w:type="spellEnd"/>
            <w:r>
              <w:rPr>
                <w:bCs/>
              </w:rPr>
              <w:t xml:space="preserve"> Б.М.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«Изобразительное искусство» под редакцией </w:t>
            </w:r>
            <w:proofErr w:type="spellStart"/>
            <w:r>
              <w:rPr>
                <w:bCs/>
              </w:rPr>
              <w:t>Неменского</w:t>
            </w:r>
            <w:proofErr w:type="spellEnd"/>
            <w:r>
              <w:rPr>
                <w:bCs/>
              </w:rPr>
              <w:t xml:space="preserve"> Б.М.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</w:pPr>
          </w:p>
        </w:tc>
      </w:tr>
      <w:tr w:rsidR="00F0715B" w:rsidTr="00F0715B">
        <w:trPr>
          <w:gridAfter w:val="3"/>
          <w:wAfter w:w="487" w:type="dxa"/>
          <w:trHeight w:val="2388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5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Общеобразовательные </w:t>
            </w:r>
          </w:p>
          <w:p w:rsidR="00F0715B" w:rsidRDefault="00F0715B" w:rsidP="00F525DF">
            <w:pPr>
              <w:spacing w:after="200"/>
              <w:jc w:val="center"/>
            </w:pPr>
            <w:r>
              <w:rPr>
                <w:bCs/>
              </w:rPr>
              <w:t>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 w:line="276" w:lineRule="auto"/>
            </w:pPr>
            <w:r>
              <w:t xml:space="preserve">Типовая программа. </w:t>
            </w:r>
            <w:proofErr w:type="spellStart"/>
            <w:r>
              <w:t>В.И.Лях</w:t>
            </w:r>
            <w:proofErr w:type="gramStart"/>
            <w:r>
              <w:t>,А</w:t>
            </w:r>
            <w:proofErr w:type="gramEnd"/>
            <w:r>
              <w:t>.А.Зданевич</w:t>
            </w:r>
            <w:proofErr w:type="spellEnd"/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 w:line="276" w:lineRule="auto"/>
              <w:rPr>
                <w:bCs/>
              </w:rPr>
            </w:pPr>
            <w:r>
              <w:t xml:space="preserve">«Физическая культура»  </w:t>
            </w:r>
            <w:proofErr w:type="spellStart"/>
            <w:r>
              <w:t>В.И.Лях</w:t>
            </w:r>
            <w:proofErr w:type="gramStart"/>
            <w:r>
              <w:t>,А</w:t>
            </w:r>
            <w:proofErr w:type="gramEnd"/>
            <w:r>
              <w:t>.А.Зданевич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6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по технологии под редакцией В.Д. Симоненко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«Технология» 6 класс (вариант для мальчиков)  под редакцией  В.Д. Симоненко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6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по технологии под редакцией В.Д. Симоненко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«Технология» 6 класс (вариант для девочек)  под редакцией  В.Д. Симоненко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6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по русскому языку под редакцией Разумовской М.М. 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«Русский язык»  5 класс  под редакцией Разумовской М.М. 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6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по литературе под редакцией  Г.Ф. </w:t>
            </w:r>
            <w:proofErr w:type="spellStart"/>
            <w:r>
              <w:rPr>
                <w:bCs/>
              </w:rPr>
              <w:lastRenderedPageBreak/>
              <w:t>Курдюмовой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 xml:space="preserve">«Литература 6 класс» под редакцией Г.Ф. </w:t>
            </w:r>
            <w:proofErr w:type="spellStart"/>
            <w:r>
              <w:rPr>
                <w:bCs/>
              </w:rPr>
              <w:t>Курдюмовой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6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К.И. </w:t>
            </w:r>
            <w:proofErr w:type="spellStart"/>
            <w:r>
              <w:rPr>
                <w:bCs/>
              </w:rPr>
              <w:t>Кауфман</w:t>
            </w:r>
            <w:proofErr w:type="gramStart"/>
            <w:r>
              <w:rPr>
                <w:bCs/>
              </w:rPr>
              <w:t>,М</w:t>
            </w:r>
            <w:proofErr w:type="gramEnd"/>
            <w:r>
              <w:rPr>
                <w:bCs/>
              </w:rPr>
              <w:t>.Ю</w:t>
            </w:r>
            <w:proofErr w:type="spellEnd"/>
            <w:r>
              <w:rPr>
                <w:bCs/>
              </w:rPr>
              <w:t xml:space="preserve">. Кауфман Программа курса английского языка для 5-9 классов общеобразовательных учреждений   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“</w:t>
            </w:r>
            <w:r>
              <w:rPr>
                <w:bCs/>
                <w:lang w:val="en-US"/>
              </w:rPr>
              <w:t>Happy</w:t>
            </w:r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English</w:t>
            </w:r>
            <w:r>
              <w:rPr>
                <w:bCs/>
              </w:rPr>
              <w:t>.</w:t>
            </w:r>
            <w:proofErr w:type="spellStart"/>
            <w:r>
              <w:rPr>
                <w:bCs/>
                <w:lang w:val="en-US"/>
              </w:rPr>
              <w:t>ru</w:t>
            </w:r>
            <w:proofErr w:type="spellEnd"/>
            <w:r>
              <w:rPr>
                <w:bCs/>
              </w:rPr>
              <w:t>”   6 класс под редакцией М.Ю. Кауфман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6 класс 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по математике под редакцией 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Т.А.Бурмистровой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«Математика» 6 класс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Н. </w:t>
            </w:r>
            <w:proofErr w:type="spellStart"/>
            <w:r>
              <w:rPr>
                <w:bCs/>
              </w:rPr>
              <w:t>Виленкин</w:t>
            </w:r>
            <w:proofErr w:type="spellEnd"/>
            <w:r>
              <w:rPr>
                <w:bCs/>
              </w:rPr>
              <w:t xml:space="preserve">, В. </w:t>
            </w:r>
            <w:proofErr w:type="gramStart"/>
            <w:r>
              <w:rPr>
                <w:bCs/>
              </w:rPr>
              <w:t>Жохов</w:t>
            </w:r>
            <w:proofErr w:type="gramEnd"/>
            <w:r>
              <w:rPr>
                <w:bCs/>
              </w:rPr>
              <w:t>, А. Чесноков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6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основного общего образования по истории под редакцией А.А. Данилова, В.А. </w:t>
            </w:r>
            <w:proofErr w:type="spellStart"/>
            <w:r>
              <w:rPr>
                <w:bCs/>
              </w:rPr>
              <w:t>Клюкова</w:t>
            </w:r>
            <w:proofErr w:type="spellEnd"/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«История России с древнейших времен до  конца  </w:t>
            </w:r>
            <w:r>
              <w:rPr>
                <w:bCs/>
                <w:lang w:val="en-US"/>
              </w:rPr>
              <w:t>XVI</w:t>
            </w:r>
            <w:r>
              <w:rPr>
                <w:bCs/>
              </w:rPr>
              <w:t xml:space="preserve"> века»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А.А. Данилов, Л.Г. Косулина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 xml:space="preserve">6 класс 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основного общего образования по истории под ред. </w:t>
            </w:r>
            <w:proofErr w:type="spellStart"/>
            <w:r>
              <w:rPr>
                <w:bCs/>
              </w:rPr>
              <w:t>Е.В.Агибаловой</w:t>
            </w:r>
            <w:proofErr w:type="spellEnd"/>
            <w:r>
              <w:rPr>
                <w:bCs/>
              </w:rPr>
              <w:t xml:space="preserve"> 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«История средних веков»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Е.В. </w:t>
            </w:r>
            <w:proofErr w:type="spellStart"/>
            <w:r>
              <w:rPr>
                <w:bCs/>
              </w:rPr>
              <w:t>Агибалова</w:t>
            </w:r>
            <w:proofErr w:type="spellEnd"/>
            <w:r>
              <w:rPr>
                <w:bCs/>
              </w:rPr>
              <w:t xml:space="preserve"> 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Г.М. Донской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6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по музыке 5-8 классы под редакцией </w:t>
            </w:r>
            <w:proofErr w:type="spellStart"/>
            <w:r>
              <w:rPr>
                <w:bCs/>
              </w:rPr>
              <w:t>Науменко</w:t>
            </w:r>
            <w:proofErr w:type="spellEnd"/>
            <w:r>
              <w:rPr>
                <w:bCs/>
              </w:rPr>
              <w:t xml:space="preserve"> Т.И.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«Музыка» 5 класс  </w:t>
            </w:r>
            <w:proofErr w:type="spellStart"/>
            <w:r>
              <w:rPr>
                <w:bCs/>
              </w:rPr>
              <w:t>Науменко</w:t>
            </w:r>
            <w:proofErr w:type="spellEnd"/>
            <w:r>
              <w:rPr>
                <w:bCs/>
              </w:rPr>
              <w:t xml:space="preserve"> Т.И., </w:t>
            </w:r>
            <w:proofErr w:type="spellStart"/>
            <w:r>
              <w:rPr>
                <w:bCs/>
              </w:rPr>
              <w:t>Алеев</w:t>
            </w:r>
            <w:proofErr w:type="spellEnd"/>
            <w:r>
              <w:rPr>
                <w:bCs/>
              </w:rPr>
              <w:t xml:space="preserve"> В.В.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6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</w:t>
            </w:r>
            <w:proofErr w:type="gramStart"/>
            <w:r>
              <w:rPr>
                <w:bCs/>
              </w:rPr>
              <w:t>по</w:t>
            </w:r>
            <w:proofErr w:type="gramEnd"/>
            <w:r>
              <w:rPr>
                <w:bCs/>
              </w:rPr>
              <w:t xml:space="preserve"> ИЗО под редакцией </w:t>
            </w:r>
            <w:proofErr w:type="spellStart"/>
            <w:r>
              <w:rPr>
                <w:bCs/>
              </w:rPr>
              <w:t>Неменского</w:t>
            </w:r>
            <w:proofErr w:type="spellEnd"/>
            <w:r>
              <w:rPr>
                <w:bCs/>
              </w:rPr>
              <w:t xml:space="preserve"> Б.М.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«Изобразительное искусство» под редакцией </w:t>
            </w:r>
            <w:proofErr w:type="spellStart"/>
            <w:r>
              <w:rPr>
                <w:bCs/>
              </w:rPr>
              <w:t>Неменского</w:t>
            </w:r>
            <w:proofErr w:type="spellEnd"/>
            <w:r>
              <w:rPr>
                <w:bCs/>
              </w:rPr>
              <w:t xml:space="preserve"> Б.М.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6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основного </w:t>
            </w:r>
            <w:r>
              <w:rPr>
                <w:bCs/>
              </w:rPr>
              <w:lastRenderedPageBreak/>
              <w:t>общего образования по обществознанию под редакцией Л.Н. Боголюбова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 xml:space="preserve">«Обществознание.6 класс» Л.Н. </w:t>
            </w:r>
            <w:r>
              <w:rPr>
                <w:bCs/>
              </w:rPr>
              <w:lastRenderedPageBreak/>
              <w:t>Боголюбов, Н.И. Городецкая, Л.Ф. Иванова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6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по биологии под редакцией Р.Д. </w:t>
            </w:r>
            <w:proofErr w:type="spellStart"/>
            <w:r>
              <w:rPr>
                <w:bCs/>
              </w:rPr>
              <w:t>Маш</w:t>
            </w:r>
            <w:proofErr w:type="gramStart"/>
            <w:r>
              <w:rPr>
                <w:bCs/>
              </w:rPr>
              <w:t>,В</w:t>
            </w:r>
            <w:proofErr w:type="gramEnd"/>
            <w:r>
              <w:rPr>
                <w:bCs/>
              </w:rPr>
              <w:t>.В</w:t>
            </w:r>
            <w:proofErr w:type="spellEnd"/>
            <w:r>
              <w:rPr>
                <w:bCs/>
              </w:rPr>
              <w:t>. Пасечник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«Биология. 6 класс»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Пасечник В.В.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6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Общеобразовательные </w:t>
            </w:r>
          </w:p>
          <w:p w:rsidR="00F0715B" w:rsidRDefault="00F0715B" w:rsidP="00F525DF">
            <w:pPr>
              <w:spacing w:after="200"/>
              <w:jc w:val="center"/>
            </w:pPr>
            <w:r>
              <w:rPr>
                <w:bCs/>
              </w:rPr>
              <w:t>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 w:line="276" w:lineRule="auto"/>
            </w:pPr>
            <w:r>
              <w:t xml:space="preserve">Типовая программа </w:t>
            </w:r>
            <w:proofErr w:type="spellStart"/>
            <w:r>
              <w:t>В.И.ЛяхА.А.Зданевич</w:t>
            </w:r>
            <w:proofErr w:type="spellEnd"/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 w:line="276" w:lineRule="auto"/>
              <w:rPr>
                <w:bCs/>
              </w:rPr>
            </w:pPr>
            <w:r>
              <w:t xml:space="preserve">«Физическая культура»  </w:t>
            </w:r>
            <w:proofErr w:type="spellStart"/>
            <w:r>
              <w:t>В.И.Лях</w:t>
            </w:r>
            <w:proofErr w:type="gramStart"/>
            <w:r>
              <w:t>,А</w:t>
            </w:r>
            <w:proofErr w:type="gramEnd"/>
            <w:r>
              <w:t>.А.Зданевич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</w:pPr>
          </w:p>
        </w:tc>
        <w:tc>
          <w:tcPr>
            <w:tcW w:w="13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6 класс</w:t>
            </w:r>
          </w:p>
        </w:tc>
        <w:tc>
          <w:tcPr>
            <w:tcW w:w="268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Общеобразовательные </w:t>
            </w:r>
          </w:p>
          <w:p w:rsidR="00F0715B" w:rsidRDefault="00F0715B" w:rsidP="00F525DF">
            <w:pPr>
              <w:spacing w:after="200"/>
              <w:jc w:val="center"/>
            </w:pPr>
            <w:r>
              <w:rPr>
                <w:bCs/>
              </w:rPr>
              <w:t>программы</w:t>
            </w:r>
          </w:p>
        </w:tc>
        <w:tc>
          <w:tcPr>
            <w:tcW w:w="2309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 w:line="276" w:lineRule="auto"/>
              <w:rPr>
                <w:bCs/>
              </w:rPr>
            </w:pPr>
            <w:r>
              <w:t xml:space="preserve"> </w:t>
            </w:r>
            <w:r>
              <w:rPr>
                <w:bCs/>
              </w:rPr>
              <w:t>Программа по географии для общеобразовательных учреждений</w:t>
            </w:r>
          </w:p>
          <w:p w:rsidR="00F0715B" w:rsidRDefault="00F0715B" w:rsidP="00F525DF">
            <w:pPr>
              <w:spacing w:after="200" w:line="276" w:lineRule="auto"/>
            </w:pPr>
            <w:r>
              <w:rPr>
                <w:bCs/>
              </w:rPr>
              <w:t xml:space="preserve"> </w:t>
            </w:r>
          </w:p>
        </w:tc>
        <w:tc>
          <w:tcPr>
            <w:tcW w:w="32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 w:line="276" w:lineRule="auto"/>
              <w:rPr>
                <w:bCs/>
              </w:rPr>
            </w:pPr>
            <w:r>
              <w:t xml:space="preserve">«Начальный курс географии» Герасимова Т.П., </w:t>
            </w:r>
            <w:proofErr w:type="spellStart"/>
            <w:r>
              <w:t>Неклюкова</w:t>
            </w:r>
            <w:proofErr w:type="spellEnd"/>
            <w:r>
              <w:t xml:space="preserve"> Н.П.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7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по технологии под редакцией В.Д. Симоненко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«Технология» 7 класс (вариант для мальчиков)  под редакцией  В.Д. Симоненко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7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по технологии под редакцией В.Д. Симоненко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«Технология» 7 класс (вариант для девочек)  под редакцией  В.Д. Симоненко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7 класс 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основного общего образования по истории под редакцией А.А. Данилова.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«История России   </w:t>
            </w:r>
            <w:r>
              <w:rPr>
                <w:bCs/>
                <w:lang w:val="en-US"/>
              </w:rPr>
              <w:t>XVII</w:t>
            </w:r>
            <w:r>
              <w:rPr>
                <w:bCs/>
              </w:rPr>
              <w:t xml:space="preserve">- </w:t>
            </w:r>
            <w:r>
              <w:rPr>
                <w:bCs/>
                <w:lang w:val="en-US"/>
              </w:rPr>
              <w:t>XVIII</w:t>
            </w:r>
            <w:r>
              <w:rPr>
                <w:bCs/>
              </w:rPr>
              <w:t xml:space="preserve"> веков»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А.А. Данилов, Л.Г. Косулина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7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основного общего образования по истории под редакцией Л.Н. Алексашкиной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«Новая история.7 класс» А.Я. </w:t>
            </w:r>
            <w:proofErr w:type="spellStart"/>
            <w:r>
              <w:rPr>
                <w:bCs/>
              </w:rPr>
              <w:t>Юдовская</w:t>
            </w:r>
            <w:proofErr w:type="spellEnd"/>
            <w:r>
              <w:rPr>
                <w:bCs/>
              </w:rPr>
              <w:t>, А.А. Баранов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7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основного общего образования  под редакцией Л.Н. Боголюбова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«Обществознание. 7 класс» Л.Н. Боголюбов, Л.Ф. Иванова</w:t>
            </w:r>
            <w:proofErr w:type="gramStart"/>
            <w:r>
              <w:rPr>
                <w:bCs/>
              </w:rPr>
              <w:t xml:space="preserve"> ,</w:t>
            </w:r>
            <w:proofErr w:type="gramEnd"/>
            <w:r>
              <w:rPr>
                <w:bCs/>
              </w:rPr>
              <w:t>Н.И. Городецкая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t>7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по географии для общеобразовательных учреждений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«География материков и океанов»  В.А. </w:t>
            </w:r>
            <w:proofErr w:type="spellStart"/>
            <w:r>
              <w:rPr>
                <w:bCs/>
              </w:rPr>
              <w:t>Коринская</w:t>
            </w:r>
            <w:proofErr w:type="spellEnd"/>
            <w:r>
              <w:rPr>
                <w:bCs/>
              </w:rPr>
              <w:t xml:space="preserve">, И.В. </w:t>
            </w:r>
            <w:proofErr w:type="spellStart"/>
            <w:r>
              <w:rPr>
                <w:bCs/>
              </w:rPr>
              <w:t>Душина</w:t>
            </w:r>
            <w:proofErr w:type="spellEnd"/>
            <w:r>
              <w:rPr>
                <w:bCs/>
              </w:rPr>
              <w:t xml:space="preserve">, В.А. </w:t>
            </w:r>
            <w:proofErr w:type="spellStart"/>
            <w:r>
              <w:rPr>
                <w:bCs/>
              </w:rPr>
              <w:t>Щенев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7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по русскому языку под редакцией Разумовской М.М. 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«Русский язык»  7 класс  под редакцией Разумовской М.М. 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7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по литературе под редакцией  Г.Ф. </w:t>
            </w:r>
            <w:proofErr w:type="spellStart"/>
            <w:r>
              <w:rPr>
                <w:bCs/>
              </w:rPr>
              <w:t>Курдюмовой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«Литература. 7 класс» под редакцией  Г.Ф. </w:t>
            </w:r>
            <w:proofErr w:type="spellStart"/>
            <w:r>
              <w:rPr>
                <w:bCs/>
              </w:rPr>
              <w:t>Курдюмовой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7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К.И. </w:t>
            </w:r>
            <w:proofErr w:type="spellStart"/>
            <w:r>
              <w:rPr>
                <w:bCs/>
              </w:rPr>
              <w:t>Кауфман</w:t>
            </w:r>
            <w:proofErr w:type="gramStart"/>
            <w:r>
              <w:rPr>
                <w:bCs/>
              </w:rPr>
              <w:t>,М</w:t>
            </w:r>
            <w:proofErr w:type="gramEnd"/>
            <w:r>
              <w:rPr>
                <w:bCs/>
              </w:rPr>
              <w:t>.Ю</w:t>
            </w:r>
            <w:proofErr w:type="spellEnd"/>
            <w:r>
              <w:rPr>
                <w:bCs/>
              </w:rPr>
              <w:t xml:space="preserve">. Кауфман Программа курса английского языка для 5-9 классов общеобразовательных учреждений   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“</w:t>
            </w:r>
            <w:r>
              <w:rPr>
                <w:bCs/>
                <w:lang w:val="en-US"/>
              </w:rPr>
              <w:t>Happy</w:t>
            </w:r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English</w:t>
            </w:r>
            <w:r>
              <w:rPr>
                <w:bCs/>
              </w:rPr>
              <w:t>.</w:t>
            </w:r>
            <w:proofErr w:type="spellStart"/>
            <w:r>
              <w:rPr>
                <w:bCs/>
                <w:lang w:val="en-US"/>
              </w:rPr>
              <w:t>ru</w:t>
            </w:r>
            <w:proofErr w:type="spellEnd"/>
            <w:r>
              <w:rPr>
                <w:bCs/>
              </w:rPr>
              <w:t>”  7 класс. М.Ю. Кауфман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7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по физике под редакцией А.В. </w:t>
            </w:r>
            <w:proofErr w:type="spellStart"/>
            <w:r>
              <w:rPr>
                <w:bCs/>
              </w:rPr>
              <w:t>Перышкина</w:t>
            </w:r>
            <w:proofErr w:type="spellEnd"/>
            <w:r>
              <w:rPr>
                <w:bCs/>
              </w:rPr>
              <w:t xml:space="preserve"> 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«Физика.7 класс</w:t>
            </w:r>
            <w:proofErr w:type="gramStart"/>
            <w:r>
              <w:rPr>
                <w:bCs/>
              </w:rPr>
              <w:t>.»</w:t>
            </w:r>
            <w:proofErr w:type="spellStart"/>
            <w:proofErr w:type="gramEnd"/>
            <w:r>
              <w:rPr>
                <w:bCs/>
              </w:rPr>
              <w:t>Перышкин</w:t>
            </w:r>
            <w:proofErr w:type="spellEnd"/>
            <w:r>
              <w:rPr>
                <w:bCs/>
              </w:rPr>
              <w:t xml:space="preserve"> А.В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7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по математике под редакцией 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Т.А.Бурмистровой</w:t>
            </w:r>
            <w:proofErr w:type="spellEnd"/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«Геометрия 7-9» </w:t>
            </w:r>
            <w:proofErr w:type="spellStart"/>
            <w:r>
              <w:rPr>
                <w:bCs/>
              </w:rPr>
              <w:t>Атанасян</w:t>
            </w:r>
            <w:proofErr w:type="spellEnd"/>
            <w:r>
              <w:rPr>
                <w:bCs/>
              </w:rPr>
              <w:t xml:space="preserve"> Л.С., Бутузов В.Ф., С.Б. Кадомцев 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7 класс 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по математике под редакцией 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lastRenderedPageBreak/>
              <w:t>Т.А.Бурмистровой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«Алгебра. 7 класс</w:t>
            </w:r>
            <w:proofErr w:type="gramStart"/>
            <w:r>
              <w:rPr>
                <w:bCs/>
              </w:rPr>
              <w:t>.»</w:t>
            </w:r>
            <w:proofErr w:type="gram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Макарычев Ю.Н., </w:t>
            </w:r>
            <w:proofErr w:type="spellStart"/>
            <w:r>
              <w:rPr>
                <w:bCs/>
              </w:rPr>
              <w:t>Миндюк</w:t>
            </w:r>
            <w:proofErr w:type="spellEnd"/>
            <w:r>
              <w:rPr>
                <w:bCs/>
              </w:rPr>
              <w:t xml:space="preserve"> В.Ф., </w:t>
            </w:r>
            <w:proofErr w:type="spellStart"/>
            <w:r>
              <w:rPr>
                <w:bCs/>
              </w:rPr>
              <w:t>Нешков</w:t>
            </w:r>
            <w:proofErr w:type="spellEnd"/>
            <w:r>
              <w:rPr>
                <w:bCs/>
              </w:rPr>
              <w:t xml:space="preserve"> К.И.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7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 по музыке под редакцией   </w:t>
            </w:r>
            <w:proofErr w:type="spellStart"/>
            <w:r>
              <w:rPr>
                <w:bCs/>
              </w:rPr>
              <w:t>Науменко</w:t>
            </w:r>
            <w:proofErr w:type="spellEnd"/>
            <w:r>
              <w:rPr>
                <w:bCs/>
              </w:rPr>
              <w:t xml:space="preserve"> Т.И.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«Музыка»  </w:t>
            </w:r>
            <w:proofErr w:type="spellStart"/>
            <w:r>
              <w:rPr>
                <w:bCs/>
              </w:rPr>
              <w:t>Науменко</w:t>
            </w:r>
            <w:proofErr w:type="spellEnd"/>
            <w:r>
              <w:rPr>
                <w:bCs/>
              </w:rPr>
              <w:t xml:space="preserve"> Т.И., </w:t>
            </w:r>
            <w:proofErr w:type="spellStart"/>
            <w:r>
              <w:rPr>
                <w:bCs/>
              </w:rPr>
              <w:t>Алеев</w:t>
            </w:r>
            <w:proofErr w:type="spellEnd"/>
            <w:r>
              <w:rPr>
                <w:bCs/>
              </w:rPr>
              <w:t xml:space="preserve"> В.В.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  <w:trHeight w:val="605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7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по изобразительному искусству под редакцией  </w:t>
            </w:r>
            <w:proofErr w:type="spellStart"/>
            <w:r>
              <w:rPr>
                <w:bCs/>
              </w:rPr>
              <w:t>Неменского</w:t>
            </w:r>
            <w:proofErr w:type="spellEnd"/>
            <w:r>
              <w:rPr>
                <w:bCs/>
              </w:rPr>
              <w:t xml:space="preserve"> Б.М.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«Изобразительное искусство» под редакцией </w:t>
            </w:r>
            <w:proofErr w:type="spellStart"/>
            <w:r>
              <w:rPr>
                <w:bCs/>
              </w:rPr>
              <w:t>Неменского</w:t>
            </w:r>
            <w:proofErr w:type="spellEnd"/>
            <w:r>
              <w:rPr>
                <w:bCs/>
              </w:rPr>
              <w:t xml:space="preserve"> Б.М.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</w:pPr>
          </w:p>
        </w:tc>
      </w:tr>
      <w:tr w:rsidR="00F0715B" w:rsidTr="00F0715B">
        <w:trPr>
          <w:gridAfter w:val="3"/>
          <w:wAfter w:w="487" w:type="dxa"/>
          <w:trHeight w:val="605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7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Общеобразовательные </w:t>
            </w:r>
          </w:p>
          <w:p w:rsidR="00F0715B" w:rsidRDefault="00F0715B" w:rsidP="00F525DF">
            <w:pPr>
              <w:spacing w:after="200"/>
              <w:jc w:val="center"/>
            </w:pPr>
            <w:r>
              <w:rPr>
                <w:bCs/>
              </w:rPr>
              <w:t>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 w:line="276" w:lineRule="auto"/>
            </w:pPr>
            <w:r>
              <w:t xml:space="preserve">Типовая программа. </w:t>
            </w:r>
            <w:proofErr w:type="spellStart"/>
            <w:r>
              <w:t>В.И.Лях</w:t>
            </w:r>
            <w:proofErr w:type="gramStart"/>
            <w:r>
              <w:t>,А</w:t>
            </w:r>
            <w:proofErr w:type="gramEnd"/>
            <w:r>
              <w:t>.А.Зданевич</w:t>
            </w:r>
            <w:proofErr w:type="spellEnd"/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 w:line="276" w:lineRule="auto"/>
              <w:rPr>
                <w:bCs/>
              </w:rPr>
            </w:pPr>
            <w:r>
              <w:t>«Физическая культура»</w:t>
            </w:r>
            <w:proofErr w:type="gramStart"/>
            <w:r>
              <w:t xml:space="preserve"> .</w:t>
            </w:r>
            <w:proofErr w:type="gramEnd"/>
            <w:r>
              <w:t xml:space="preserve"> </w:t>
            </w:r>
            <w:proofErr w:type="spellStart"/>
            <w:r>
              <w:t>В.И.Лях,А.А.Зданевич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</w:pPr>
          </w:p>
        </w:tc>
      </w:tr>
      <w:tr w:rsidR="00F0715B" w:rsidTr="00F0715B">
        <w:trPr>
          <w:gridAfter w:val="3"/>
          <w:wAfter w:w="487" w:type="dxa"/>
          <w:trHeight w:val="605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</w:pPr>
          </w:p>
        </w:tc>
        <w:tc>
          <w:tcPr>
            <w:tcW w:w="13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7 класс</w:t>
            </w:r>
          </w:p>
        </w:tc>
        <w:tc>
          <w:tcPr>
            <w:tcW w:w="268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Общеобразовательные </w:t>
            </w:r>
          </w:p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программы</w:t>
            </w:r>
          </w:p>
        </w:tc>
        <w:tc>
          <w:tcPr>
            <w:tcW w:w="2309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</w:pPr>
            <w:r>
              <w:rPr>
                <w:bCs/>
              </w:rPr>
              <w:t xml:space="preserve">Программа по биологии под редакцией </w:t>
            </w:r>
            <w:proofErr w:type="spellStart"/>
            <w:r>
              <w:rPr>
                <w:bCs/>
              </w:rPr>
              <w:t>А.Г.Драгомилов</w:t>
            </w:r>
            <w:proofErr w:type="spellEnd"/>
            <w:r>
              <w:rPr>
                <w:bCs/>
              </w:rPr>
              <w:t>, Р.Д. Маш</w:t>
            </w:r>
          </w:p>
        </w:tc>
        <w:tc>
          <w:tcPr>
            <w:tcW w:w="32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line="360" w:lineRule="auto"/>
              <w:jc w:val="center"/>
              <w:rPr>
                <w:bCs/>
              </w:rPr>
            </w:pPr>
            <w:r>
              <w:t xml:space="preserve">«Биология.7 класс» </w:t>
            </w:r>
            <w:proofErr w:type="spellStart"/>
            <w:r>
              <w:t>В.В.Латюшин</w:t>
            </w:r>
            <w:proofErr w:type="spellEnd"/>
            <w:r>
              <w:t>, В.А.Шапкин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8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по технологии под редакцией В.Д. Симоненко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«Технология» 8 класс (вариант для мальчиков)  под редакцией  В.Д. Симоненко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8 класс</w:t>
            </w:r>
          </w:p>
        </w:tc>
        <w:tc>
          <w:tcPr>
            <w:tcW w:w="268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</w:pPr>
            <w:r>
              <w:rPr>
                <w:bCs/>
              </w:rPr>
              <w:t xml:space="preserve">Программа по биологии под редакцией </w:t>
            </w:r>
            <w:proofErr w:type="spellStart"/>
            <w:r>
              <w:rPr>
                <w:bCs/>
              </w:rPr>
              <w:t>А.Г.Драгомилов</w:t>
            </w:r>
            <w:proofErr w:type="spellEnd"/>
            <w:r>
              <w:rPr>
                <w:bCs/>
              </w:rPr>
              <w:t>, Р.Д. Маш</w:t>
            </w:r>
          </w:p>
        </w:tc>
        <w:tc>
          <w:tcPr>
            <w:tcW w:w="32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line="360" w:lineRule="auto"/>
              <w:jc w:val="center"/>
              <w:rPr>
                <w:bCs/>
              </w:rPr>
            </w:pPr>
            <w:r>
              <w:t xml:space="preserve">«Биология.8 класс» </w:t>
            </w:r>
            <w:proofErr w:type="spellStart"/>
            <w:r>
              <w:rPr>
                <w:bCs/>
              </w:rPr>
              <w:t>А.Г.Драгомилов</w:t>
            </w:r>
            <w:proofErr w:type="spellEnd"/>
            <w:r>
              <w:rPr>
                <w:bCs/>
              </w:rPr>
              <w:t>, Р.Д. Маш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8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по технологии под редакцией В.Д. Симоненко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«Технология» 8 класс (вариант для девочек)  под редакцией  В.Д. Симоненко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8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по </w:t>
            </w:r>
            <w:r>
              <w:rPr>
                <w:bCs/>
              </w:rPr>
              <w:lastRenderedPageBreak/>
              <w:t xml:space="preserve">математике под редакцией 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Т.А.Бурмистровой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 xml:space="preserve">«Алгебра» Макарычев Ю.Н. 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  <w:lang w:val="en-US"/>
              </w:rPr>
              <w:t xml:space="preserve">8 </w:t>
            </w:r>
            <w:r>
              <w:rPr>
                <w:bCs/>
              </w:rPr>
              <w:t xml:space="preserve">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основного общего образования по истории под редакцией А.А. Данилова.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«История России </w:t>
            </w:r>
            <w:r>
              <w:rPr>
                <w:bCs/>
                <w:lang w:val="en-US"/>
              </w:rPr>
              <w:t>XIX</w:t>
            </w:r>
            <w:r>
              <w:rPr>
                <w:bCs/>
              </w:rPr>
              <w:t xml:space="preserve"> век»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А.А. Данилов, Л.Г. Косулина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8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основного общего образования по истории  под редакцией Л.Н. Алексашкиной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«Новая история.8 класс»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А.Я. </w:t>
            </w:r>
            <w:proofErr w:type="spellStart"/>
            <w:r>
              <w:rPr>
                <w:bCs/>
              </w:rPr>
              <w:t>Юдовская</w:t>
            </w:r>
            <w:proofErr w:type="spellEnd"/>
            <w:r>
              <w:rPr>
                <w:bCs/>
              </w:rPr>
              <w:t>, А.А. Баранов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8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основного общего образования по обществознанию под редакцией Л.Н. Боголюбова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«Обществознание.8 класс» Л.Н. Боголюбов, Н.И. Городецкая, Л.Ф. Иванова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8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по математике под редакцией 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Т.А.Бурмистровой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«Геометрия 7-9»   </w:t>
            </w:r>
            <w:proofErr w:type="spellStart"/>
            <w:r>
              <w:rPr>
                <w:bCs/>
              </w:rPr>
              <w:t>Атанасян</w:t>
            </w:r>
            <w:proofErr w:type="spellEnd"/>
            <w:r>
              <w:rPr>
                <w:bCs/>
              </w:rPr>
              <w:t xml:space="preserve"> Л.С., Бутузов В.Ф., С.Б. Кадомцев 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8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по физике под редакцией А.В. </w:t>
            </w:r>
            <w:proofErr w:type="spellStart"/>
            <w:r>
              <w:rPr>
                <w:bCs/>
              </w:rPr>
              <w:t>Перышкина</w:t>
            </w:r>
            <w:proofErr w:type="spellEnd"/>
            <w:r>
              <w:rPr>
                <w:bCs/>
              </w:rPr>
              <w:t xml:space="preserve"> 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«Физика. 8 класс» </w:t>
            </w:r>
            <w:proofErr w:type="spellStart"/>
            <w:r>
              <w:rPr>
                <w:bCs/>
              </w:rPr>
              <w:t>Перышкин</w:t>
            </w:r>
            <w:proofErr w:type="spellEnd"/>
            <w:r>
              <w:rPr>
                <w:bCs/>
              </w:rPr>
              <w:t xml:space="preserve"> А.</w:t>
            </w:r>
            <w:proofErr w:type="gramStart"/>
            <w:r>
              <w:rPr>
                <w:bCs/>
              </w:rPr>
              <w:t>В</w:t>
            </w:r>
            <w:proofErr w:type="gram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8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по основам безопасности жизнедеятельности 1-11 классы» под редакцией Ю.Л.Воробьева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«Основы безопасности жизнедеятельности.8 класс</w:t>
            </w:r>
            <w:proofErr w:type="gramStart"/>
            <w:r>
              <w:rPr>
                <w:bCs/>
              </w:rPr>
              <w:t>»А</w:t>
            </w:r>
            <w:proofErr w:type="gramEnd"/>
            <w:r>
              <w:rPr>
                <w:bCs/>
              </w:rPr>
              <w:t>.Г.Смирнов, М.А. Фролов, Е.Н. Литвинов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8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по географии для общеобразовательных учреждений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«География России</w:t>
            </w:r>
            <w:proofErr w:type="gramStart"/>
            <w:r>
              <w:rPr>
                <w:bCs/>
              </w:rPr>
              <w:t>.</w:t>
            </w:r>
            <w:proofErr w:type="gramEnd"/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рирода» под редакцией И.И.Бариновой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8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по русскому языку под редакцией </w:t>
            </w:r>
            <w:proofErr w:type="spellStart"/>
            <w:r>
              <w:rPr>
                <w:bCs/>
              </w:rPr>
              <w:t>В.В.Бабайцевой</w:t>
            </w:r>
            <w:proofErr w:type="spellEnd"/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«Русский язык.8 класс» под редакцией </w:t>
            </w:r>
            <w:proofErr w:type="spellStart"/>
            <w:r>
              <w:rPr>
                <w:bCs/>
              </w:rPr>
              <w:t>В.В.Бабайцевой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8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по литературе под редакцией Г.Ф. </w:t>
            </w:r>
            <w:proofErr w:type="spellStart"/>
            <w:r>
              <w:rPr>
                <w:bCs/>
              </w:rPr>
              <w:t>Курдюмовой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«Литература. 8 класс» под редакцией Г.Ф. </w:t>
            </w:r>
            <w:proofErr w:type="spellStart"/>
            <w:r>
              <w:rPr>
                <w:bCs/>
              </w:rPr>
              <w:t>Курдюмовой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8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К.И. </w:t>
            </w:r>
            <w:proofErr w:type="spellStart"/>
            <w:r>
              <w:rPr>
                <w:bCs/>
              </w:rPr>
              <w:t>Кауфман</w:t>
            </w:r>
            <w:proofErr w:type="gramStart"/>
            <w:r>
              <w:rPr>
                <w:bCs/>
              </w:rPr>
              <w:t>,М</w:t>
            </w:r>
            <w:proofErr w:type="gramEnd"/>
            <w:r>
              <w:rPr>
                <w:bCs/>
              </w:rPr>
              <w:t>.Ю</w:t>
            </w:r>
            <w:proofErr w:type="spellEnd"/>
            <w:r>
              <w:rPr>
                <w:bCs/>
              </w:rPr>
              <w:t xml:space="preserve">. Кауфман Программа курса английского языка для 5-9 классов общеобразовательных учреждений   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“</w:t>
            </w:r>
            <w:r>
              <w:rPr>
                <w:bCs/>
                <w:lang w:val="en-US"/>
              </w:rPr>
              <w:t>Happy</w:t>
            </w:r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English</w:t>
            </w:r>
            <w:r>
              <w:rPr>
                <w:bCs/>
              </w:rPr>
              <w:t>.</w:t>
            </w:r>
            <w:proofErr w:type="spellStart"/>
            <w:r>
              <w:rPr>
                <w:bCs/>
                <w:lang w:val="en-US"/>
              </w:rPr>
              <w:t>ru</w:t>
            </w:r>
            <w:proofErr w:type="spellEnd"/>
            <w:r>
              <w:rPr>
                <w:bCs/>
              </w:rPr>
              <w:t>.  8 класс» под редакцией М.Ю. Кауфман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8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 по образовательной области «Искусство» под редакцией Сергеевой Г.П.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«Искусство» Сергеева Г.П.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8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для основной школы 7-9 классы по информатике под редакцией Н.Д. </w:t>
            </w:r>
            <w:proofErr w:type="spellStart"/>
            <w:r>
              <w:rPr>
                <w:bCs/>
              </w:rPr>
              <w:t>Угринович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 Информатика и ИКТ</w:t>
            </w:r>
            <w:proofErr w:type="gramStart"/>
            <w:r>
              <w:rPr>
                <w:bCs/>
              </w:rPr>
              <w:t>»</w:t>
            </w:r>
            <w:proofErr w:type="spellStart"/>
            <w:r>
              <w:rPr>
                <w:bCs/>
              </w:rPr>
              <w:t>У</w:t>
            </w:r>
            <w:proofErr w:type="gramEnd"/>
            <w:r>
              <w:rPr>
                <w:bCs/>
              </w:rPr>
              <w:t>гринович</w:t>
            </w:r>
            <w:proofErr w:type="spellEnd"/>
            <w:r>
              <w:rPr>
                <w:bCs/>
              </w:rPr>
              <w:t xml:space="preserve"> Н.Д.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8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по химии под редакцией О.С. Габриелян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«Химия.8 класс» 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О.С. Габриелян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8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jc w:val="center"/>
              <w:rPr>
                <w:bCs/>
              </w:rPr>
            </w:pPr>
            <w:r>
              <w:rPr>
                <w:bCs/>
              </w:rPr>
              <w:t>Общеобразовательные</w:t>
            </w:r>
          </w:p>
          <w:p w:rsidR="00F0715B" w:rsidRDefault="00F0715B" w:rsidP="00F525DF">
            <w:pPr>
              <w:spacing w:after="200"/>
              <w:jc w:val="center"/>
            </w:pPr>
            <w:r>
              <w:rPr>
                <w:bCs/>
              </w:rPr>
              <w:t>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 w:line="276" w:lineRule="auto"/>
            </w:pPr>
            <w:r>
              <w:t xml:space="preserve">Типовая программа. </w:t>
            </w:r>
            <w:proofErr w:type="spellStart"/>
            <w:r>
              <w:t>В.И.Лях</w:t>
            </w:r>
            <w:proofErr w:type="gramStart"/>
            <w:r>
              <w:t>,А</w:t>
            </w:r>
            <w:proofErr w:type="gramEnd"/>
            <w:r>
              <w:t>.А.Зданевич</w:t>
            </w:r>
            <w:proofErr w:type="spellEnd"/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 w:line="276" w:lineRule="auto"/>
              <w:rPr>
                <w:bCs/>
              </w:rPr>
            </w:pPr>
            <w:r>
              <w:t>«Физическая культура»</w:t>
            </w:r>
            <w:proofErr w:type="gramStart"/>
            <w:r>
              <w:t xml:space="preserve"> .</w:t>
            </w:r>
            <w:proofErr w:type="gramEnd"/>
            <w:r>
              <w:t xml:space="preserve"> </w:t>
            </w:r>
            <w:proofErr w:type="spellStart"/>
            <w:r>
              <w:t>В.И.Лях,А.А.Зданевич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9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по географии для общеобразовательных учреждений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«География </w:t>
            </w:r>
            <w:proofErr w:type="spellStart"/>
            <w:r>
              <w:rPr>
                <w:bCs/>
              </w:rPr>
              <w:t>России</w:t>
            </w:r>
            <w:proofErr w:type="gramStart"/>
            <w:r>
              <w:rPr>
                <w:bCs/>
              </w:rPr>
              <w:t>:н</w:t>
            </w:r>
            <w:proofErr w:type="gramEnd"/>
            <w:r>
              <w:rPr>
                <w:bCs/>
              </w:rPr>
              <w:t>аселение</w:t>
            </w:r>
            <w:proofErr w:type="spellEnd"/>
            <w:r>
              <w:rPr>
                <w:bCs/>
              </w:rPr>
              <w:t xml:space="preserve"> и  хозяйство» под редакцией А.И. Алексеева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9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по биологии под редакцией </w:t>
            </w:r>
            <w:proofErr w:type="spellStart"/>
            <w:r>
              <w:rPr>
                <w:bCs/>
              </w:rPr>
              <w:t>Морзунова</w:t>
            </w:r>
            <w:proofErr w:type="spellEnd"/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«Биология.9 класс» 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С.Г. </w:t>
            </w:r>
            <w:proofErr w:type="spellStart"/>
            <w:r>
              <w:rPr>
                <w:bCs/>
              </w:rPr>
              <w:t>Мамонтов</w:t>
            </w:r>
            <w:proofErr w:type="gramStart"/>
            <w:r>
              <w:rPr>
                <w:bCs/>
              </w:rPr>
              <w:t>,В</w:t>
            </w:r>
            <w:proofErr w:type="gramEnd"/>
            <w:r>
              <w:rPr>
                <w:bCs/>
              </w:rPr>
              <w:t>.Б</w:t>
            </w:r>
            <w:proofErr w:type="spellEnd"/>
            <w:r>
              <w:rPr>
                <w:bCs/>
              </w:rPr>
              <w:t>. Захаров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9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основного общего образования по истории под редакцией А.А. Данилова.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«История России.</w:t>
            </w:r>
            <w:r>
              <w:rPr>
                <w:bCs/>
                <w:lang w:val="en-US"/>
              </w:rPr>
              <w:t>XX</w:t>
            </w:r>
            <w:r>
              <w:rPr>
                <w:bCs/>
              </w:rPr>
              <w:t xml:space="preserve"> век</w:t>
            </w:r>
            <w:proofErr w:type="gramStart"/>
            <w:r>
              <w:rPr>
                <w:bCs/>
              </w:rPr>
              <w:t>.»</w:t>
            </w:r>
            <w:proofErr w:type="gram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А.А. Данилов, Л.Г. Косулина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9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основного общего образования  по истории под редакцией Л.Н. Алексашкиной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«Всеобщая история. Новейшая история» </w:t>
            </w:r>
            <w:proofErr w:type="spellStart"/>
            <w:r>
              <w:rPr>
                <w:bCs/>
              </w:rPr>
              <w:t>Сороко-Цюпа</w:t>
            </w:r>
            <w:proofErr w:type="spellEnd"/>
            <w:r>
              <w:rPr>
                <w:bCs/>
              </w:rPr>
              <w:t xml:space="preserve"> О.С., </w:t>
            </w:r>
            <w:proofErr w:type="spellStart"/>
            <w:r>
              <w:rPr>
                <w:bCs/>
              </w:rPr>
              <w:t>Сороко-Цюпа</w:t>
            </w:r>
            <w:proofErr w:type="spellEnd"/>
            <w:r>
              <w:rPr>
                <w:bCs/>
              </w:rPr>
              <w:t xml:space="preserve"> А.О.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9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основного общего образования по обществознанию под редакцией Л.Н. Боголюбова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«Обществознание. 9 класс» Л.Н. Боголюбов, А.И.Матвеева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9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по физике под редакцией А.В. </w:t>
            </w:r>
            <w:proofErr w:type="spellStart"/>
            <w:r>
              <w:rPr>
                <w:bCs/>
              </w:rPr>
              <w:t>Перышкина</w:t>
            </w:r>
            <w:proofErr w:type="spellEnd"/>
            <w:r>
              <w:rPr>
                <w:bCs/>
              </w:rPr>
              <w:t xml:space="preserve"> 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«Физика.9 класс»  </w:t>
            </w:r>
            <w:proofErr w:type="spellStart"/>
            <w:r>
              <w:rPr>
                <w:bCs/>
              </w:rPr>
              <w:t>Перышкин</w:t>
            </w:r>
            <w:proofErr w:type="spellEnd"/>
            <w:r>
              <w:rPr>
                <w:bCs/>
              </w:rPr>
              <w:t xml:space="preserve"> А.В, </w:t>
            </w:r>
            <w:proofErr w:type="spellStart"/>
            <w:r>
              <w:rPr>
                <w:bCs/>
              </w:rPr>
              <w:t>Гутник</w:t>
            </w:r>
            <w:proofErr w:type="spellEnd"/>
            <w:r>
              <w:rPr>
                <w:bCs/>
              </w:rPr>
              <w:t xml:space="preserve"> Е.М. 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9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по русскому языку под редакцией М.М. Разумовской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«Русский язык.9 класс» под редакцией Разумовской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9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по литературе  под редакцией Г.Ф. </w:t>
            </w:r>
            <w:proofErr w:type="spellStart"/>
            <w:r>
              <w:rPr>
                <w:bCs/>
              </w:rPr>
              <w:t>Курдюмововой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«Литература. 9 класс» под редакцией Г.Ф. </w:t>
            </w:r>
            <w:proofErr w:type="spellStart"/>
            <w:r>
              <w:rPr>
                <w:bCs/>
              </w:rPr>
              <w:t>Курдюмовой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9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К.И. </w:t>
            </w:r>
            <w:proofErr w:type="spellStart"/>
            <w:r>
              <w:rPr>
                <w:bCs/>
              </w:rPr>
              <w:t>Кауфман</w:t>
            </w:r>
            <w:proofErr w:type="gramStart"/>
            <w:r>
              <w:rPr>
                <w:bCs/>
              </w:rPr>
              <w:t>,М</w:t>
            </w:r>
            <w:proofErr w:type="gramEnd"/>
            <w:r>
              <w:rPr>
                <w:bCs/>
              </w:rPr>
              <w:t>.Ю</w:t>
            </w:r>
            <w:proofErr w:type="spellEnd"/>
            <w:r>
              <w:rPr>
                <w:bCs/>
              </w:rPr>
              <w:t xml:space="preserve">. Кауфман Программа курса английского языка для 5-9 классов общеобразовательных учреждений   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“</w:t>
            </w:r>
            <w:r>
              <w:rPr>
                <w:bCs/>
                <w:lang w:val="en-US"/>
              </w:rPr>
              <w:t>Happy</w:t>
            </w:r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English</w:t>
            </w:r>
            <w:r>
              <w:rPr>
                <w:bCs/>
              </w:rPr>
              <w:t>.</w:t>
            </w:r>
            <w:proofErr w:type="spellStart"/>
            <w:r>
              <w:rPr>
                <w:bCs/>
                <w:lang w:val="en-US"/>
              </w:rPr>
              <w:t>ru</w:t>
            </w:r>
            <w:proofErr w:type="spellEnd"/>
            <w:r>
              <w:rPr>
                <w:bCs/>
              </w:rPr>
              <w:t xml:space="preserve">  9 класс» М.Ю. Кауфман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9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по математике под редакцией 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Т.А.Бурмистровой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«Алгебра.9 класс»   Макарычев Ю.Н. и др.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9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по математике под редакцией 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Т.А.Бурмистровой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 Геометрия 7-9 класс» </w:t>
            </w:r>
            <w:proofErr w:type="spellStart"/>
            <w:r>
              <w:rPr>
                <w:bCs/>
              </w:rPr>
              <w:t>Атанасян</w:t>
            </w:r>
            <w:proofErr w:type="spellEnd"/>
            <w:r>
              <w:rPr>
                <w:bCs/>
              </w:rPr>
              <w:t xml:space="preserve"> Л.С., Бутузов В.Ф. др.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9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 по образовательной области «Искусство» под редакцией Сергеевой Г.П.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«Искусство» Сергеева Г.П.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9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для основной школы 7-9 классы по информатике под редакцией Н.Д. </w:t>
            </w:r>
            <w:proofErr w:type="spellStart"/>
            <w:r>
              <w:rPr>
                <w:bCs/>
              </w:rPr>
              <w:t>Угринович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 Информатика и ИКТ</w:t>
            </w:r>
            <w:proofErr w:type="gramStart"/>
            <w:r>
              <w:rPr>
                <w:bCs/>
              </w:rPr>
              <w:t>»</w:t>
            </w:r>
            <w:proofErr w:type="spellStart"/>
            <w:r>
              <w:rPr>
                <w:bCs/>
              </w:rPr>
              <w:t>У</w:t>
            </w:r>
            <w:proofErr w:type="gramEnd"/>
            <w:r>
              <w:rPr>
                <w:bCs/>
              </w:rPr>
              <w:t>гринович</w:t>
            </w:r>
            <w:proofErr w:type="spellEnd"/>
            <w:r>
              <w:rPr>
                <w:bCs/>
              </w:rPr>
              <w:t xml:space="preserve"> Н.Д.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9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по химии под редакцией О.С. Габриелян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«Химия.9 класс» 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О.С. Габриелян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9 класс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jc w:val="center"/>
              <w:rPr>
                <w:bCs/>
              </w:rPr>
            </w:pPr>
            <w:r>
              <w:rPr>
                <w:bCs/>
              </w:rPr>
              <w:t>Общеобразовательные</w:t>
            </w:r>
          </w:p>
          <w:p w:rsidR="00F0715B" w:rsidRDefault="00F0715B" w:rsidP="00F525DF">
            <w:pPr>
              <w:spacing w:after="200"/>
              <w:jc w:val="center"/>
            </w:pPr>
            <w:r>
              <w:rPr>
                <w:bCs/>
              </w:rPr>
              <w:t>программы</w:t>
            </w:r>
          </w:p>
        </w:tc>
        <w:tc>
          <w:tcPr>
            <w:tcW w:w="23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 w:line="276" w:lineRule="auto"/>
            </w:pPr>
            <w:r>
              <w:t xml:space="preserve">Типовая программа. </w:t>
            </w:r>
            <w:proofErr w:type="spellStart"/>
            <w:r>
              <w:t>В.И.Лях</w:t>
            </w:r>
            <w:proofErr w:type="gramStart"/>
            <w:r>
              <w:t>,А</w:t>
            </w:r>
            <w:proofErr w:type="gramEnd"/>
            <w:r>
              <w:t>.А.Зданевич</w:t>
            </w:r>
            <w:proofErr w:type="spellEnd"/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 w:line="276" w:lineRule="auto"/>
              <w:rPr>
                <w:bCs/>
              </w:rPr>
            </w:pPr>
            <w:r>
              <w:t>«Физическая культура»</w:t>
            </w:r>
            <w:proofErr w:type="gramStart"/>
            <w:r>
              <w:t xml:space="preserve"> .</w:t>
            </w:r>
            <w:proofErr w:type="gramEnd"/>
            <w:r>
              <w:t xml:space="preserve"> </w:t>
            </w:r>
            <w:proofErr w:type="spellStart"/>
            <w:r>
              <w:t>В.И.Лях,А.А.Зданевич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</w:pPr>
          </w:p>
        </w:tc>
        <w:tc>
          <w:tcPr>
            <w:tcW w:w="96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/>
                <w:bCs/>
              </w:rPr>
              <w:t>Старшая школа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10 класс</w:t>
            </w:r>
          </w:p>
        </w:tc>
        <w:tc>
          <w:tcPr>
            <w:tcW w:w="2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по технологии под редакцией В.Д. Симоненко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«Технология» 10 класс (вариант для мальчиков)  под редакцией  В.Д. Симоненко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  <w:trHeight w:val="711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10 класс</w:t>
            </w:r>
          </w:p>
        </w:tc>
        <w:tc>
          <w:tcPr>
            <w:tcW w:w="2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по технологии под редакцией В.Д. Симоненко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«Технология» 10 класс (вариант для девочек)  под редакцией  В.Д. Симоненко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10 класс</w:t>
            </w:r>
          </w:p>
        </w:tc>
        <w:tc>
          <w:tcPr>
            <w:tcW w:w="2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среднего общего образования по истории  под редакцией Л.Н. Алексашкиной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«Россия и мир. Древность. </w:t>
            </w:r>
            <w:proofErr w:type="spellStart"/>
            <w:r>
              <w:rPr>
                <w:bCs/>
              </w:rPr>
              <w:t>СредневековьеНовое</w:t>
            </w:r>
            <w:proofErr w:type="spellEnd"/>
            <w:r>
              <w:rPr>
                <w:bCs/>
              </w:rPr>
              <w:t xml:space="preserve"> время»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А.А.Данилов</w:t>
            </w:r>
            <w:proofErr w:type="gramStart"/>
            <w:r>
              <w:rPr>
                <w:bCs/>
              </w:rPr>
              <w:t>,Л</w:t>
            </w:r>
            <w:proofErr w:type="gramEnd"/>
            <w:r>
              <w:rPr>
                <w:bCs/>
              </w:rPr>
              <w:t>.Г.Косулина</w:t>
            </w:r>
            <w:proofErr w:type="spellEnd"/>
            <w:r>
              <w:rPr>
                <w:bCs/>
              </w:rPr>
              <w:t>, М.Ю.Брандт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10 класс</w:t>
            </w:r>
          </w:p>
        </w:tc>
        <w:tc>
          <w:tcPr>
            <w:tcW w:w="2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среднего общего образования по обществознанию под редакцией Л.Н. Боголюбова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«Обществознание.10 класс» Л.Н. Боголюбов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10 класс</w:t>
            </w:r>
          </w:p>
        </w:tc>
        <w:tc>
          <w:tcPr>
            <w:tcW w:w="2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по математике под редакцией 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Т.А.Бурмистровой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«Алгебра и начала анализа 10-11» Колмогоров А.Н.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10 класс</w:t>
            </w:r>
          </w:p>
        </w:tc>
        <w:tc>
          <w:tcPr>
            <w:tcW w:w="2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по математике под </w:t>
            </w:r>
            <w:r>
              <w:rPr>
                <w:bCs/>
              </w:rPr>
              <w:lastRenderedPageBreak/>
              <w:t xml:space="preserve">редакцией 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Т.А.Бурмистровой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 xml:space="preserve">«Геометрия 10-11» </w:t>
            </w:r>
            <w:proofErr w:type="spellStart"/>
            <w:r>
              <w:rPr>
                <w:bCs/>
              </w:rPr>
              <w:t>Атанасян</w:t>
            </w:r>
            <w:proofErr w:type="spellEnd"/>
            <w:r>
              <w:rPr>
                <w:bCs/>
              </w:rPr>
              <w:t xml:space="preserve"> Л.С.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10 класс</w:t>
            </w:r>
          </w:p>
        </w:tc>
        <w:tc>
          <w:tcPr>
            <w:tcW w:w="2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по основам безопасности жизнедеятельности 1-11 классы» под редакцией Ю.Л.Воробьева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«Основы безопасности жизнедеятельности.</w:t>
            </w:r>
          </w:p>
          <w:p w:rsidR="00F0715B" w:rsidRDefault="00F0715B" w:rsidP="00F525DF">
            <w:pPr>
              <w:spacing w:line="360" w:lineRule="auto"/>
              <w:rPr>
                <w:bCs/>
              </w:rPr>
            </w:pPr>
            <w:r>
              <w:rPr>
                <w:bCs/>
              </w:rPr>
              <w:t>10класс» А.Г.Смирнов, М.А. Фролов, Е.Н. Литвинов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/>
                <w:bCs/>
              </w:rPr>
              <w:t>10 класс</w:t>
            </w:r>
          </w:p>
        </w:tc>
        <w:tc>
          <w:tcPr>
            <w:tcW w:w="2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по географии для общеобразовательных учреждений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 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«Экономическая и социальная география мира» В.П. </w:t>
            </w:r>
            <w:proofErr w:type="spellStart"/>
            <w:r>
              <w:rPr>
                <w:bCs/>
              </w:rPr>
              <w:t>Максаковский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RP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10 класс</w:t>
            </w:r>
          </w:p>
        </w:tc>
        <w:tc>
          <w:tcPr>
            <w:tcW w:w="2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К.И. </w:t>
            </w:r>
            <w:proofErr w:type="spellStart"/>
            <w:r>
              <w:rPr>
                <w:bCs/>
              </w:rPr>
              <w:t>Кауфман</w:t>
            </w:r>
            <w:proofErr w:type="gramStart"/>
            <w:r>
              <w:rPr>
                <w:bCs/>
              </w:rPr>
              <w:t>,М</w:t>
            </w:r>
            <w:proofErr w:type="gramEnd"/>
            <w:r>
              <w:rPr>
                <w:bCs/>
              </w:rPr>
              <w:t>.Ю</w:t>
            </w:r>
            <w:proofErr w:type="spellEnd"/>
            <w:r>
              <w:rPr>
                <w:bCs/>
              </w:rPr>
              <w:t xml:space="preserve">. Кауфман Программа курса английского языка для 10-11 классов общеобразовательных учреждений   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Pr="00F0715B" w:rsidRDefault="00F0715B" w:rsidP="00F525DF">
            <w:pPr>
              <w:spacing w:line="360" w:lineRule="auto"/>
              <w:jc w:val="center"/>
              <w:rPr>
                <w:bCs/>
                <w:lang w:val="en-US"/>
              </w:rPr>
            </w:pPr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 xml:space="preserve">«Happy English.ru» 10 </w:t>
            </w:r>
            <w:r>
              <w:rPr>
                <w:bCs/>
              </w:rPr>
              <w:t>класс</w:t>
            </w:r>
            <w:r>
              <w:rPr>
                <w:bCs/>
                <w:lang w:val="en-US"/>
              </w:rPr>
              <w:t xml:space="preserve"> </w:t>
            </w:r>
            <w:r>
              <w:rPr>
                <w:bCs/>
              </w:rPr>
              <w:t>М</w:t>
            </w:r>
            <w:r>
              <w:rPr>
                <w:bCs/>
                <w:lang w:val="en-US"/>
              </w:rPr>
              <w:t>.</w:t>
            </w:r>
            <w:r>
              <w:rPr>
                <w:bCs/>
              </w:rPr>
              <w:t>Кауфман</w:t>
            </w:r>
          </w:p>
          <w:p w:rsidR="00F0715B" w:rsidRPr="00F0715B" w:rsidRDefault="00F0715B" w:rsidP="00F525DF">
            <w:pPr>
              <w:spacing w:line="360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Pr="00F0715B" w:rsidRDefault="00F0715B" w:rsidP="00F525DF">
            <w:pPr>
              <w:snapToGrid w:val="0"/>
              <w:spacing w:after="200"/>
              <w:rPr>
                <w:bCs/>
                <w:lang w:val="en-US"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Pr="00F0715B" w:rsidRDefault="00F0715B" w:rsidP="00F525DF">
            <w:pPr>
              <w:snapToGrid w:val="0"/>
              <w:rPr>
                <w:bCs/>
                <w:lang w:val="en-US"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Pr="00F0715B" w:rsidRDefault="00F0715B" w:rsidP="00F525DF">
            <w:pPr>
              <w:snapToGrid w:val="0"/>
              <w:rPr>
                <w:bCs/>
                <w:lang w:val="en-US"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Pr="00F0715B" w:rsidRDefault="00F0715B" w:rsidP="00F525DF">
            <w:pPr>
              <w:pStyle w:val="afb"/>
              <w:snapToGrid w:val="0"/>
              <w:spacing w:after="200"/>
              <w:rPr>
                <w:bCs/>
                <w:lang w:val="en-US"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10 класс</w:t>
            </w:r>
          </w:p>
        </w:tc>
        <w:tc>
          <w:tcPr>
            <w:tcW w:w="2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по физике под редакцией </w:t>
            </w:r>
            <w:proofErr w:type="spellStart"/>
            <w:r>
              <w:rPr>
                <w:bCs/>
              </w:rPr>
              <w:t>Г.Я.Мякишев</w:t>
            </w:r>
            <w:proofErr w:type="spellEnd"/>
            <w:r>
              <w:rPr>
                <w:bCs/>
              </w:rPr>
              <w:t xml:space="preserve"> 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«Физика.10 класс</w:t>
            </w:r>
            <w:proofErr w:type="gramStart"/>
            <w:r>
              <w:rPr>
                <w:bCs/>
              </w:rPr>
              <w:t>»</w:t>
            </w:r>
            <w:proofErr w:type="spellStart"/>
            <w:r>
              <w:rPr>
                <w:bCs/>
              </w:rPr>
              <w:t>М</w:t>
            </w:r>
            <w:proofErr w:type="gramEnd"/>
            <w:r>
              <w:rPr>
                <w:bCs/>
              </w:rPr>
              <w:t>якишев</w:t>
            </w:r>
            <w:proofErr w:type="spellEnd"/>
            <w:r>
              <w:rPr>
                <w:bCs/>
              </w:rPr>
              <w:t xml:space="preserve"> Г.Я., </w:t>
            </w:r>
            <w:proofErr w:type="spellStart"/>
            <w:r>
              <w:rPr>
                <w:bCs/>
              </w:rPr>
              <w:t>Буховцев</w:t>
            </w:r>
            <w:proofErr w:type="spellEnd"/>
            <w:r>
              <w:rPr>
                <w:bCs/>
              </w:rPr>
              <w:t xml:space="preserve"> Б.Б., Сотский Н.Н.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10 класс</w:t>
            </w:r>
          </w:p>
        </w:tc>
        <w:tc>
          <w:tcPr>
            <w:tcW w:w="2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по литературе под редакцией </w:t>
            </w:r>
            <w:proofErr w:type="spellStart"/>
            <w:r>
              <w:rPr>
                <w:bCs/>
              </w:rPr>
              <w:t>Т.Ф.Курдюмовой</w:t>
            </w:r>
            <w:proofErr w:type="spellEnd"/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Русская литература </w:t>
            </w:r>
            <w:r>
              <w:rPr>
                <w:bCs/>
                <w:lang w:val="en-US"/>
              </w:rPr>
              <w:t>XIX</w:t>
            </w:r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в</w:t>
            </w:r>
            <w:proofErr w:type="gramEnd"/>
            <w:r>
              <w:rPr>
                <w:bCs/>
              </w:rPr>
              <w:t>. (вторая часть)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под редакцией Ю.В. Лебедева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10 класс</w:t>
            </w:r>
          </w:p>
        </w:tc>
        <w:tc>
          <w:tcPr>
            <w:tcW w:w="2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по русскому языку под редакцией </w:t>
            </w:r>
            <w:r>
              <w:rPr>
                <w:bCs/>
              </w:rPr>
              <w:lastRenderedPageBreak/>
              <w:t>Власенкова А.И,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Рыбченкова</w:t>
            </w:r>
            <w:proofErr w:type="spellEnd"/>
            <w:r>
              <w:rPr>
                <w:bCs/>
              </w:rPr>
              <w:t xml:space="preserve"> Л.М.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«Русский язык.10-11 класс»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Власенков А.И,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Рыбченкова</w:t>
            </w:r>
            <w:proofErr w:type="spellEnd"/>
            <w:r>
              <w:rPr>
                <w:bCs/>
              </w:rPr>
              <w:t xml:space="preserve"> Л.М.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10 класс</w:t>
            </w:r>
          </w:p>
        </w:tc>
        <w:tc>
          <w:tcPr>
            <w:tcW w:w="2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по  МХК под редакцией  Г.И. Даниловой</w:t>
            </w:r>
          </w:p>
        </w:tc>
        <w:tc>
          <w:tcPr>
            <w:tcW w:w="3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«Мировая художественная культура» Г.И. Данилова</w:t>
            </w:r>
          </w:p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0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10 класс</w:t>
            </w:r>
          </w:p>
        </w:tc>
        <w:tc>
          <w:tcPr>
            <w:tcW w:w="2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для старшей школы по информатике под редакцией Н.Д. </w:t>
            </w:r>
            <w:proofErr w:type="spellStart"/>
            <w:r>
              <w:rPr>
                <w:bCs/>
              </w:rPr>
              <w:t>Угринович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 Информатика и ИКТ»  </w:t>
            </w:r>
            <w:proofErr w:type="spellStart"/>
            <w:r>
              <w:rPr>
                <w:bCs/>
              </w:rPr>
              <w:t>Угринович</w:t>
            </w:r>
            <w:proofErr w:type="spellEnd"/>
            <w:r>
              <w:rPr>
                <w:bCs/>
              </w:rPr>
              <w:t xml:space="preserve"> Н.Д.</w:t>
            </w:r>
          </w:p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0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10 класс</w:t>
            </w:r>
          </w:p>
        </w:tc>
        <w:tc>
          <w:tcPr>
            <w:tcW w:w="2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по биологии под редакцией Г.М.Дымшиц, О.В. Саблина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«Биология.10-11 класс» 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Д.К. Беляев 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10 класс</w:t>
            </w:r>
          </w:p>
        </w:tc>
        <w:tc>
          <w:tcPr>
            <w:tcW w:w="2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по химии под редакцией О.С. Габриелян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«Химия.10 класс» 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О.С. Габриелян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10 класс</w:t>
            </w:r>
          </w:p>
        </w:tc>
        <w:tc>
          <w:tcPr>
            <w:tcW w:w="2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jc w:val="center"/>
              <w:rPr>
                <w:bCs/>
              </w:rPr>
            </w:pPr>
            <w:r>
              <w:rPr>
                <w:bCs/>
              </w:rPr>
              <w:t>Общеобразовательные</w:t>
            </w:r>
          </w:p>
          <w:p w:rsidR="00F0715B" w:rsidRDefault="00F0715B" w:rsidP="00F525DF">
            <w:pPr>
              <w:spacing w:after="200"/>
              <w:jc w:val="center"/>
            </w:pPr>
            <w:r>
              <w:rPr>
                <w:bCs/>
              </w:rPr>
              <w:t>программы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 w:line="276" w:lineRule="auto"/>
            </w:pPr>
            <w:r>
              <w:t xml:space="preserve">Типовая программа. </w:t>
            </w:r>
            <w:proofErr w:type="spellStart"/>
            <w:r>
              <w:t>В.И.Лях</w:t>
            </w:r>
            <w:proofErr w:type="gramStart"/>
            <w:r>
              <w:t>,А</w:t>
            </w:r>
            <w:proofErr w:type="gramEnd"/>
            <w:r>
              <w:t>.А.Зданевич</w:t>
            </w:r>
            <w:proofErr w:type="spellEnd"/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 w:line="276" w:lineRule="auto"/>
              <w:rPr>
                <w:bCs/>
              </w:rPr>
            </w:pPr>
            <w:r>
              <w:t>«Физическая культура»</w:t>
            </w:r>
            <w:proofErr w:type="gramStart"/>
            <w:r>
              <w:t xml:space="preserve"> .</w:t>
            </w:r>
            <w:proofErr w:type="gramEnd"/>
            <w:r>
              <w:t xml:space="preserve"> </w:t>
            </w:r>
            <w:proofErr w:type="spellStart"/>
            <w:r>
              <w:t>В.И.Лях,А.А.Зданевич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11 класс</w:t>
            </w:r>
          </w:p>
        </w:tc>
        <w:tc>
          <w:tcPr>
            <w:tcW w:w="2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по географии для общеобразовательных учреждений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Экономическая и социальная география мира – В.П. </w:t>
            </w:r>
            <w:proofErr w:type="spellStart"/>
            <w:r>
              <w:rPr>
                <w:bCs/>
              </w:rPr>
              <w:t>Максаковский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11 класс </w:t>
            </w:r>
          </w:p>
        </w:tc>
        <w:tc>
          <w:tcPr>
            <w:tcW w:w="2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jc w:val="center"/>
              <w:rPr>
                <w:bCs/>
              </w:rPr>
            </w:pPr>
            <w:r>
              <w:rPr>
                <w:bCs/>
              </w:rPr>
              <w:t>Общеобразовательные</w:t>
            </w:r>
          </w:p>
          <w:p w:rsidR="00F0715B" w:rsidRDefault="00F0715B" w:rsidP="00F525DF">
            <w:pPr>
              <w:spacing w:after="200"/>
              <w:jc w:val="center"/>
            </w:pPr>
            <w:r>
              <w:rPr>
                <w:bCs/>
              </w:rPr>
              <w:t>программы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 w:line="276" w:lineRule="auto"/>
            </w:pPr>
            <w:r>
              <w:t xml:space="preserve">Типовая программа. </w:t>
            </w:r>
            <w:proofErr w:type="spellStart"/>
            <w:r>
              <w:t>В.И.Лях</w:t>
            </w:r>
            <w:proofErr w:type="gramStart"/>
            <w:r>
              <w:t>,А</w:t>
            </w:r>
            <w:proofErr w:type="gramEnd"/>
            <w:r>
              <w:t>.А.Зданевич</w:t>
            </w:r>
            <w:proofErr w:type="spellEnd"/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 w:line="276" w:lineRule="auto"/>
              <w:rPr>
                <w:bCs/>
              </w:rPr>
            </w:pPr>
            <w:r>
              <w:t>«Физическая культура»</w:t>
            </w:r>
            <w:proofErr w:type="gramStart"/>
            <w:r>
              <w:t xml:space="preserve"> .</w:t>
            </w:r>
            <w:proofErr w:type="gramEnd"/>
            <w:r>
              <w:t xml:space="preserve"> </w:t>
            </w:r>
            <w:proofErr w:type="spellStart"/>
            <w:r>
              <w:t>В.И.Лях,А.А.Зданевич</w:t>
            </w:r>
            <w:proofErr w:type="spellEnd"/>
          </w:p>
          <w:p w:rsidR="00F0715B" w:rsidRDefault="00F0715B" w:rsidP="00F525DF">
            <w:pPr>
              <w:spacing w:line="360" w:lineRule="auto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11 класс</w:t>
            </w:r>
          </w:p>
        </w:tc>
        <w:tc>
          <w:tcPr>
            <w:tcW w:w="2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среднего общего образования по обществознанию под редакцией Л.Н. Боголюбова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«Обществознание.11 класс» Л.Н. Боголюбов, Н.И. Городецкая, А.И. Матвеева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11 класс</w:t>
            </w:r>
          </w:p>
        </w:tc>
        <w:tc>
          <w:tcPr>
            <w:tcW w:w="2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по литературе под редакцией </w:t>
            </w:r>
            <w:proofErr w:type="spellStart"/>
            <w:r>
              <w:rPr>
                <w:bCs/>
              </w:rPr>
              <w:t>Курдюмовой</w:t>
            </w:r>
            <w:proofErr w:type="spellEnd"/>
            <w:r>
              <w:rPr>
                <w:bCs/>
              </w:rPr>
              <w:t xml:space="preserve"> Т.Ф.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«Русская литература </w:t>
            </w:r>
            <w:r>
              <w:rPr>
                <w:bCs/>
                <w:lang w:val="en-US"/>
              </w:rPr>
              <w:t>XX</w:t>
            </w:r>
            <w:r>
              <w:rPr>
                <w:bCs/>
              </w:rPr>
              <w:t xml:space="preserve"> в</w:t>
            </w:r>
            <w:proofErr w:type="gramStart"/>
            <w:r>
              <w:rPr>
                <w:bCs/>
              </w:rPr>
              <w:t>»п</w:t>
            </w:r>
            <w:proofErr w:type="gramEnd"/>
            <w:r>
              <w:rPr>
                <w:bCs/>
              </w:rPr>
              <w:t xml:space="preserve">од редакцией В.П. Журавлева 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11 класс</w:t>
            </w:r>
          </w:p>
        </w:tc>
        <w:tc>
          <w:tcPr>
            <w:tcW w:w="2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среднего общего образования по истории под редакцией Л.Н.Алексашкиной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 «Россия и мир в  начале </w:t>
            </w:r>
            <w:r>
              <w:rPr>
                <w:bCs/>
                <w:lang w:val="en-US"/>
              </w:rPr>
              <w:t>XX</w:t>
            </w:r>
            <w:r>
              <w:rPr>
                <w:bCs/>
              </w:rPr>
              <w:t xml:space="preserve">- начале </w:t>
            </w:r>
            <w:r>
              <w:rPr>
                <w:bCs/>
                <w:lang w:val="en-US"/>
              </w:rPr>
              <w:t>XXI</w:t>
            </w:r>
            <w:r>
              <w:rPr>
                <w:bCs/>
              </w:rPr>
              <w:t xml:space="preserve"> века»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Л.Н.</w:t>
            </w:r>
            <w:proofErr w:type="gramStart"/>
            <w:r>
              <w:rPr>
                <w:bCs/>
              </w:rPr>
              <w:t>Алексашкина</w:t>
            </w:r>
            <w:proofErr w:type="gramEnd"/>
            <w:r>
              <w:rPr>
                <w:bCs/>
              </w:rPr>
              <w:t>, А.А.Данилов, Л.Г.Косулина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11 класс</w:t>
            </w:r>
          </w:p>
        </w:tc>
        <w:tc>
          <w:tcPr>
            <w:tcW w:w="2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по русскому языку под редакцией 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Власенкова А.И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Рыбченковой</w:t>
            </w:r>
            <w:proofErr w:type="spellEnd"/>
            <w:r>
              <w:rPr>
                <w:bCs/>
              </w:rPr>
              <w:t xml:space="preserve"> Л.М.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«Русский язык.10-11 класс»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Власенков А.И,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Рыбченкова</w:t>
            </w:r>
            <w:proofErr w:type="spellEnd"/>
            <w:r>
              <w:rPr>
                <w:bCs/>
              </w:rPr>
              <w:t xml:space="preserve"> Л.М.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11 класс</w:t>
            </w:r>
          </w:p>
        </w:tc>
        <w:tc>
          <w:tcPr>
            <w:tcW w:w="2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по основам безопасности жизнедеятельности 1-11 классы» под редакцией Ю.Л.Воробьева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«Основы безопасности жизнедеятельности.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11класс» А.Г.Смирнов, М.А. Фролов, Е.Н. Литвинов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RP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11  класс</w:t>
            </w:r>
          </w:p>
        </w:tc>
        <w:tc>
          <w:tcPr>
            <w:tcW w:w="2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К.И. </w:t>
            </w:r>
            <w:proofErr w:type="spellStart"/>
            <w:r>
              <w:rPr>
                <w:bCs/>
              </w:rPr>
              <w:t>Кауфман</w:t>
            </w:r>
            <w:proofErr w:type="gramStart"/>
            <w:r>
              <w:rPr>
                <w:bCs/>
              </w:rPr>
              <w:t>,М</w:t>
            </w:r>
            <w:proofErr w:type="gramEnd"/>
            <w:r>
              <w:rPr>
                <w:bCs/>
              </w:rPr>
              <w:t>.Ю</w:t>
            </w:r>
            <w:proofErr w:type="spellEnd"/>
            <w:r>
              <w:rPr>
                <w:bCs/>
              </w:rPr>
              <w:t xml:space="preserve">. Кауфман Программа курса английского языка </w:t>
            </w:r>
            <w:r>
              <w:rPr>
                <w:bCs/>
              </w:rPr>
              <w:lastRenderedPageBreak/>
              <w:t xml:space="preserve">для 10-11 классов общеобразовательных учреждений  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Pr="00F0715B" w:rsidRDefault="00F0715B" w:rsidP="00F525DF">
            <w:pPr>
              <w:spacing w:line="360" w:lineRule="auto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 xml:space="preserve">«Happy English.ru» 11 </w:t>
            </w:r>
            <w:r>
              <w:rPr>
                <w:bCs/>
              </w:rPr>
              <w:t>класс</w:t>
            </w:r>
          </w:p>
          <w:p w:rsidR="00F0715B" w:rsidRPr="00F0715B" w:rsidRDefault="00F0715B" w:rsidP="00F525DF">
            <w:pPr>
              <w:spacing w:line="360" w:lineRule="auto"/>
              <w:jc w:val="center"/>
              <w:rPr>
                <w:bCs/>
                <w:lang w:val="en-US"/>
              </w:rPr>
            </w:pPr>
            <w:r>
              <w:rPr>
                <w:bCs/>
              </w:rPr>
              <w:t>М</w:t>
            </w:r>
            <w:r>
              <w:rPr>
                <w:bCs/>
                <w:lang w:val="en-US"/>
              </w:rPr>
              <w:t>.</w:t>
            </w:r>
            <w:r>
              <w:rPr>
                <w:bCs/>
              </w:rPr>
              <w:t>Кауфман</w:t>
            </w:r>
          </w:p>
          <w:p w:rsidR="00F0715B" w:rsidRPr="00F0715B" w:rsidRDefault="00F0715B" w:rsidP="00F525DF">
            <w:pPr>
              <w:spacing w:line="360" w:lineRule="auto"/>
              <w:jc w:val="center"/>
              <w:rPr>
                <w:bCs/>
                <w:lang w:val="en-US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Pr="00F0715B" w:rsidRDefault="00F0715B" w:rsidP="00F525DF">
            <w:pPr>
              <w:snapToGrid w:val="0"/>
              <w:spacing w:after="200"/>
              <w:rPr>
                <w:bCs/>
                <w:lang w:val="en-US"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Pr="00F0715B" w:rsidRDefault="00F0715B" w:rsidP="00F525DF">
            <w:pPr>
              <w:snapToGrid w:val="0"/>
              <w:rPr>
                <w:bCs/>
                <w:lang w:val="en-US"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Pr="00F0715B" w:rsidRDefault="00F0715B" w:rsidP="00F525DF">
            <w:pPr>
              <w:snapToGrid w:val="0"/>
              <w:rPr>
                <w:bCs/>
                <w:lang w:val="en-US"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Pr="00F0715B" w:rsidRDefault="00F0715B" w:rsidP="00F525DF">
            <w:pPr>
              <w:pStyle w:val="afb"/>
              <w:snapToGrid w:val="0"/>
              <w:spacing w:after="200"/>
              <w:rPr>
                <w:bCs/>
                <w:lang w:val="en-US"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11 класс</w:t>
            </w:r>
          </w:p>
        </w:tc>
        <w:tc>
          <w:tcPr>
            <w:tcW w:w="2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</w:t>
            </w:r>
            <w:proofErr w:type="gramStart"/>
            <w:r>
              <w:rPr>
                <w:bCs/>
              </w:rPr>
              <w:t>по</w:t>
            </w:r>
            <w:proofErr w:type="gram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физике под редакцией </w:t>
            </w:r>
            <w:proofErr w:type="spellStart"/>
            <w:r>
              <w:rPr>
                <w:bCs/>
              </w:rPr>
              <w:t>Г.Я.Мякишев</w:t>
            </w:r>
            <w:proofErr w:type="spellEnd"/>
            <w:r>
              <w:rPr>
                <w:bCs/>
              </w:rPr>
              <w:t xml:space="preserve"> 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.«Физика» </w:t>
            </w:r>
            <w:proofErr w:type="spellStart"/>
            <w:r>
              <w:rPr>
                <w:bCs/>
              </w:rPr>
              <w:t>Мякишев</w:t>
            </w:r>
            <w:proofErr w:type="spellEnd"/>
            <w:r>
              <w:rPr>
                <w:bCs/>
              </w:rPr>
              <w:t xml:space="preserve"> Г.Я.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11 класс</w:t>
            </w:r>
          </w:p>
        </w:tc>
        <w:tc>
          <w:tcPr>
            <w:tcW w:w="2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по математике под редакцией 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Т.А.Бурмистровой</w:t>
            </w:r>
            <w:proofErr w:type="spellEnd"/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line="360" w:lineRule="auto"/>
              <w:jc w:val="center"/>
              <w:rPr>
                <w:bCs/>
              </w:rPr>
            </w:pP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«Алгебра и начала анализа 10-11» Колмогоров А.Н.,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11 класс</w:t>
            </w:r>
          </w:p>
        </w:tc>
        <w:tc>
          <w:tcPr>
            <w:tcW w:w="2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под редакцией </w:t>
            </w:r>
            <w:proofErr w:type="spellStart"/>
            <w:r>
              <w:rPr>
                <w:bCs/>
              </w:rPr>
              <w:t>Т.А.Бурмистровой</w:t>
            </w:r>
            <w:proofErr w:type="spellEnd"/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«Геометрия 10-11 класс» </w:t>
            </w:r>
            <w:proofErr w:type="spellStart"/>
            <w:r>
              <w:rPr>
                <w:bCs/>
              </w:rPr>
              <w:t>Атанасян</w:t>
            </w:r>
            <w:proofErr w:type="spellEnd"/>
            <w:r>
              <w:rPr>
                <w:bCs/>
              </w:rPr>
              <w:t xml:space="preserve"> Л.С.,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11 класс</w:t>
            </w:r>
          </w:p>
        </w:tc>
        <w:tc>
          <w:tcPr>
            <w:tcW w:w="2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по технологии под редакцией В.Д. Симоненко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«Технология» 11 класс (вариант для мальчиков)  под редакцией  В.Д. Симоненко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10 класс</w:t>
            </w:r>
          </w:p>
        </w:tc>
        <w:tc>
          <w:tcPr>
            <w:tcW w:w="268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0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по технологии под редакцией В.Д. Симоненко</w:t>
            </w:r>
          </w:p>
        </w:tc>
        <w:tc>
          <w:tcPr>
            <w:tcW w:w="32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«Технология» 11 класс (вариант для девочек)  под редакцией  В.Д. Симоненко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11 класс</w:t>
            </w:r>
          </w:p>
        </w:tc>
        <w:tc>
          <w:tcPr>
            <w:tcW w:w="2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по  МХК под редакцией  Г.И. Даниловой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«Мировая художественная культура» Г.И. Данилова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11 класс</w:t>
            </w:r>
          </w:p>
        </w:tc>
        <w:tc>
          <w:tcPr>
            <w:tcW w:w="2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по информатике под редакцией Н.Д. </w:t>
            </w:r>
            <w:proofErr w:type="spellStart"/>
            <w:r>
              <w:rPr>
                <w:bCs/>
              </w:rPr>
              <w:t>Угринович</w:t>
            </w:r>
            <w:proofErr w:type="spellEnd"/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 Информатика и ИКТ»  </w:t>
            </w:r>
            <w:proofErr w:type="spellStart"/>
            <w:r>
              <w:rPr>
                <w:bCs/>
              </w:rPr>
              <w:t>Угринович</w:t>
            </w:r>
            <w:proofErr w:type="spellEnd"/>
            <w:r>
              <w:rPr>
                <w:bCs/>
              </w:rPr>
              <w:t xml:space="preserve"> Н.Д.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11 класс</w:t>
            </w:r>
          </w:p>
        </w:tc>
        <w:tc>
          <w:tcPr>
            <w:tcW w:w="2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Программа по </w:t>
            </w:r>
            <w:r>
              <w:rPr>
                <w:bCs/>
              </w:rPr>
              <w:lastRenderedPageBreak/>
              <w:t>биологии под редакцией Дымшиц,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Саблина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 xml:space="preserve">«Биология.10-11 класс» 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Д.К. Беляев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Cs/>
              </w:rPr>
            </w:pPr>
          </w:p>
        </w:tc>
      </w:tr>
      <w:tr w:rsidR="00F0715B" w:rsidTr="00F0715B">
        <w:trPr>
          <w:gridAfter w:val="3"/>
          <w:wAfter w:w="487" w:type="dxa"/>
          <w:trHeight w:val="1905"/>
        </w:trPr>
        <w:tc>
          <w:tcPr>
            <w:tcW w:w="75" w:type="dxa"/>
            <w:shd w:val="clear" w:color="auto" w:fill="auto"/>
          </w:tcPr>
          <w:p w:rsidR="00F0715B" w:rsidRDefault="00F0715B" w:rsidP="00F525DF">
            <w:pPr>
              <w:pStyle w:val="afb"/>
              <w:snapToGrid w:val="0"/>
              <w:spacing w:after="200"/>
              <w:rPr>
                <w:bCs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11 класс</w:t>
            </w:r>
          </w:p>
        </w:tc>
        <w:tc>
          <w:tcPr>
            <w:tcW w:w="2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after="200"/>
              <w:jc w:val="center"/>
              <w:rPr>
                <w:bCs/>
              </w:rPr>
            </w:pPr>
            <w:r>
              <w:rPr>
                <w:bCs/>
              </w:rPr>
              <w:t>общеобразовательные программы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Программа по химии под редакцией О.С.Габриелян</w:t>
            </w:r>
          </w:p>
        </w:tc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«Химия.11 класс» 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О.С. Габриелян</w:t>
            </w:r>
          </w:p>
          <w:p w:rsidR="00F0715B" w:rsidRDefault="00F0715B" w:rsidP="00F525DF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  <w:p w:rsidR="00F0715B" w:rsidRDefault="00F0715B" w:rsidP="00F525DF">
            <w:pPr>
              <w:snapToGrid w:val="0"/>
              <w:spacing w:after="200"/>
              <w:rPr>
                <w:bCs/>
              </w:rPr>
            </w:pPr>
          </w:p>
        </w:tc>
        <w:tc>
          <w:tcPr>
            <w:tcW w:w="23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/>
                <w:bCs/>
              </w:rPr>
            </w:pPr>
          </w:p>
        </w:tc>
        <w:tc>
          <w:tcPr>
            <w:tcW w:w="55" w:type="dxa"/>
            <w:shd w:val="clear" w:color="auto" w:fill="auto"/>
          </w:tcPr>
          <w:p w:rsidR="00F0715B" w:rsidRDefault="00F0715B" w:rsidP="00F525DF">
            <w:pPr>
              <w:snapToGrid w:val="0"/>
              <w:rPr>
                <w:b/>
                <w:bCs/>
              </w:rPr>
            </w:pPr>
          </w:p>
        </w:tc>
      </w:tr>
    </w:tbl>
    <w:p w:rsidR="000B3979" w:rsidRDefault="000B3979"/>
    <w:sectPr w:rsidR="000B3979" w:rsidSect="000B3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vertAlign w:val="baseline"/>
        <w:lang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  <w:rPr>
        <w:rFonts w:ascii="Times New Roman" w:hAnsi="Times New Roman" w:cs="Symbol"/>
        <w:sz w:val="24"/>
        <w:szCs w:val="24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cs="Times New Roman"/>
        <w:b w:val="0"/>
        <w:color w:val="auto"/>
        <w:sz w:val="24"/>
        <w:szCs w:val="24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F0715B"/>
    <w:rsid w:val="000B3979"/>
    <w:rsid w:val="00F07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1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F0715B"/>
    <w:pPr>
      <w:keepNext/>
      <w:numPr>
        <w:numId w:val="1"/>
      </w:numPr>
      <w:jc w:val="center"/>
      <w:outlineLvl w:val="0"/>
    </w:pPr>
    <w:rPr>
      <w:sz w:val="28"/>
      <w:lang/>
    </w:rPr>
  </w:style>
  <w:style w:type="paragraph" w:styleId="2">
    <w:name w:val="heading 2"/>
    <w:basedOn w:val="a"/>
    <w:next w:val="a"/>
    <w:link w:val="20"/>
    <w:qFormat/>
    <w:rsid w:val="00F0715B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qFormat/>
    <w:rsid w:val="00F0715B"/>
    <w:pPr>
      <w:keepNext/>
      <w:numPr>
        <w:ilvl w:val="2"/>
        <w:numId w:val="1"/>
      </w:numPr>
      <w:jc w:val="center"/>
      <w:outlineLvl w:val="2"/>
    </w:pPr>
    <w:rPr>
      <w:szCs w:val="20"/>
    </w:rPr>
  </w:style>
  <w:style w:type="paragraph" w:styleId="6">
    <w:name w:val="heading 6"/>
    <w:basedOn w:val="a"/>
    <w:next w:val="a"/>
    <w:link w:val="60"/>
    <w:qFormat/>
    <w:rsid w:val="00F0715B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/>
    </w:rPr>
  </w:style>
  <w:style w:type="paragraph" w:styleId="9">
    <w:name w:val="heading 9"/>
    <w:basedOn w:val="a"/>
    <w:next w:val="a"/>
    <w:link w:val="90"/>
    <w:qFormat/>
    <w:rsid w:val="00F0715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715B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20">
    <w:name w:val="Заголовок 2 Знак"/>
    <w:basedOn w:val="a0"/>
    <w:link w:val="2"/>
    <w:rsid w:val="00F0715B"/>
    <w:rPr>
      <w:rFonts w:ascii="Cambria" w:eastAsia="Times New Roman" w:hAnsi="Cambria" w:cs="Cambria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rsid w:val="00F0715B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60">
    <w:name w:val="Заголовок 6 Знак"/>
    <w:basedOn w:val="a0"/>
    <w:link w:val="6"/>
    <w:rsid w:val="00F0715B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90">
    <w:name w:val="Заголовок 9 Знак"/>
    <w:basedOn w:val="a0"/>
    <w:link w:val="9"/>
    <w:rsid w:val="00F0715B"/>
    <w:rPr>
      <w:rFonts w:ascii="Arial" w:eastAsia="Times New Roman" w:hAnsi="Arial" w:cs="Arial"/>
      <w:lang w:eastAsia="zh-CN"/>
    </w:rPr>
  </w:style>
  <w:style w:type="character" w:customStyle="1" w:styleId="WW8Num2z0">
    <w:name w:val="WW8Num2z0"/>
    <w:rsid w:val="00F0715B"/>
    <w:rPr>
      <w:rFonts w:ascii="Symbol" w:hAnsi="Symbol" w:cs="Symbol"/>
    </w:rPr>
  </w:style>
  <w:style w:type="character" w:customStyle="1" w:styleId="WW8Num3z0">
    <w:name w:val="WW8Num3z0"/>
    <w:rsid w:val="00F0715B"/>
    <w:rPr>
      <w:rFonts w:ascii="Symbol" w:hAnsi="Symbol" w:cs="Symbol"/>
    </w:rPr>
  </w:style>
  <w:style w:type="character" w:customStyle="1" w:styleId="WW8Num4z0">
    <w:name w:val="WW8Num4z0"/>
    <w:rsid w:val="00F0715B"/>
    <w:rPr>
      <w:rFonts w:ascii="Symbol" w:hAnsi="Symbol" w:cs="Symbol"/>
    </w:rPr>
  </w:style>
  <w:style w:type="character" w:customStyle="1" w:styleId="WW8Num5z0">
    <w:name w:val="WW8Num5z0"/>
    <w:rsid w:val="00F071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  <w:lang/>
    </w:rPr>
  </w:style>
  <w:style w:type="character" w:customStyle="1" w:styleId="WW8Num6z0">
    <w:name w:val="WW8Num6z0"/>
    <w:rsid w:val="00F0715B"/>
    <w:rPr>
      <w:rFonts w:ascii="Times New Roman" w:hAnsi="Times New Roman" w:cs="Symbol"/>
      <w:sz w:val="24"/>
      <w:szCs w:val="24"/>
    </w:rPr>
  </w:style>
  <w:style w:type="character" w:customStyle="1" w:styleId="WW8Num7z0">
    <w:name w:val="WW8Num7z0"/>
    <w:rsid w:val="00F0715B"/>
    <w:rPr>
      <w:rFonts w:ascii="Times New Roman" w:hAnsi="Times New Roman" w:cs="Times New Roman"/>
      <w:b w:val="0"/>
      <w:color w:val="auto"/>
      <w:sz w:val="24"/>
      <w:szCs w:val="24"/>
    </w:rPr>
  </w:style>
  <w:style w:type="character" w:customStyle="1" w:styleId="21">
    <w:name w:val="Основной шрифт абзаца2"/>
    <w:rsid w:val="00F0715B"/>
  </w:style>
  <w:style w:type="character" w:customStyle="1" w:styleId="WW8Num8z0">
    <w:name w:val="WW8Num8z0"/>
    <w:rsid w:val="00F0715B"/>
    <w:rPr>
      <w:rFonts w:ascii="Symbol" w:hAnsi="Symbol" w:cs="Symbol"/>
    </w:rPr>
  </w:style>
  <w:style w:type="character" w:customStyle="1" w:styleId="WW8Num1z0">
    <w:name w:val="WW8Num1z0"/>
    <w:rsid w:val="00F0715B"/>
    <w:rPr>
      <w:rFonts w:ascii="Symbol" w:hAnsi="Symbol" w:cs="Symbol"/>
    </w:rPr>
  </w:style>
  <w:style w:type="character" w:customStyle="1" w:styleId="WW8Num1z1">
    <w:name w:val="WW8Num1z1"/>
    <w:rsid w:val="00F0715B"/>
    <w:rPr>
      <w:rFonts w:ascii="Courier New" w:hAnsi="Courier New" w:cs="Courier New"/>
    </w:rPr>
  </w:style>
  <w:style w:type="character" w:customStyle="1" w:styleId="WW8Num1z2">
    <w:name w:val="WW8Num1z2"/>
    <w:rsid w:val="00F0715B"/>
    <w:rPr>
      <w:rFonts w:ascii="Wingdings" w:hAnsi="Wingdings" w:cs="Wingdings"/>
    </w:rPr>
  </w:style>
  <w:style w:type="character" w:customStyle="1" w:styleId="WW8Num2z1">
    <w:name w:val="WW8Num2z1"/>
    <w:rsid w:val="00F0715B"/>
    <w:rPr>
      <w:rFonts w:ascii="Courier New" w:hAnsi="Courier New" w:cs="Courier New"/>
    </w:rPr>
  </w:style>
  <w:style w:type="character" w:customStyle="1" w:styleId="WW8Num2z2">
    <w:name w:val="WW8Num2z2"/>
    <w:rsid w:val="00F0715B"/>
    <w:rPr>
      <w:rFonts w:ascii="Wingdings" w:hAnsi="Wingdings" w:cs="Wingdings"/>
    </w:rPr>
  </w:style>
  <w:style w:type="character" w:customStyle="1" w:styleId="WW8Num4z1">
    <w:name w:val="WW8Num4z1"/>
    <w:rsid w:val="00F0715B"/>
    <w:rPr>
      <w:rFonts w:ascii="Courier New" w:hAnsi="Courier New" w:cs="Courier New"/>
    </w:rPr>
  </w:style>
  <w:style w:type="character" w:customStyle="1" w:styleId="WW8Num4z2">
    <w:name w:val="WW8Num4z2"/>
    <w:rsid w:val="00F0715B"/>
    <w:rPr>
      <w:rFonts w:ascii="Wingdings" w:hAnsi="Wingdings" w:cs="Wingdings"/>
    </w:rPr>
  </w:style>
  <w:style w:type="character" w:customStyle="1" w:styleId="WW8Num6z1">
    <w:name w:val="WW8Num6z1"/>
    <w:rsid w:val="00F0715B"/>
    <w:rPr>
      <w:rFonts w:ascii="Courier New" w:hAnsi="Courier New" w:cs="Courier New"/>
    </w:rPr>
  </w:style>
  <w:style w:type="character" w:customStyle="1" w:styleId="WW8Num6z2">
    <w:name w:val="WW8Num6z2"/>
    <w:rsid w:val="00F0715B"/>
    <w:rPr>
      <w:rFonts w:ascii="Wingdings" w:hAnsi="Wingdings" w:cs="Wingdings"/>
    </w:rPr>
  </w:style>
  <w:style w:type="character" w:customStyle="1" w:styleId="WW8Num8z1">
    <w:name w:val="WW8Num8z1"/>
    <w:rsid w:val="00F0715B"/>
    <w:rPr>
      <w:rFonts w:ascii="Courier New" w:hAnsi="Courier New" w:cs="Courier New"/>
    </w:rPr>
  </w:style>
  <w:style w:type="character" w:customStyle="1" w:styleId="WW8Num8z2">
    <w:name w:val="WW8Num8z2"/>
    <w:rsid w:val="00F0715B"/>
    <w:rPr>
      <w:rFonts w:ascii="Wingdings" w:hAnsi="Wingdings" w:cs="Wingdings"/>
    </w:rPr>
  </w:style>
  <w:style w:type="character" w:customStyle="1" w:styleId="WW8Num9z0">
    <w:name w:val="WW8Num9z0"/>
    <w:rsid w:val="00F0715B"/>
    <w:rPr>
      <w:rFonts w:ascii="Symbol" w:hAnsi="Symbol" w:cs="Symbol"/>
      <w:sz w:val="22"/>
    </w:rPr>
  </w:style>
  <w:style w:type="character" w:customStyle="1" w:styleId="WW8Num9z1">
    <w:name w:val="WW8Num9z1"/>
    <w:rsid w:val="00F0715B"/>
    <w:rPr>
      <w:rFonts w:ascii="Courier New" w:hAnsi="Courier New" w:cs="Courier New"/>
    </w:rPr>
  </w:style>
  <w:style w:type="character" w:customStyle="1" w:styleId="WW8Num9z2">
    <w:name w:val="WW8Num9z2"/>
    <w:rsid w:val="00F0715B"/>
    <w:rPr>
      <w:rFonts w:ascii="Wingdings" w:hAnsi="Wingdings" w:cs="Wingdings"/>
    </w:rPr>
  </w:style>
  <w:style w:type="character" w:customStyle="1" w:styleId="WW8Num9z3">
    <w:name w:val="WW8Num9z3"/>
    <w:rsid w:val="00F0715B"/>
    <w:rPr>
      <w:rFonts w:ascii="Symbol" w:hAnsi="Symbol" w:cs="Symbol"/>
    </w:rPr>
  </w:style>
  <w:style w:type="character" w:customStyle="1" w:styleId="WW8Num10z0">
    <w:name w:val="WW8Num10z0"/>
    <w:rsid w:val="00F0715B"/>
    <w:rPr>
      <w:b/>
    </w:rPr>
  </w:style>
  <w:style w:type="character" w:customStyle="1" w:styleId="WW8Num11z0">
    <w:name w:val="WW8Num11z0"/>
    <w:rsid w:val="00F0715B"/>
    <w:rPr>
      <w:rFonts w:ascii="Symbol" w:hAnsi="Symbol" w:cs="Symbol"/>
    </w:rPr>
  </w:style>
  <w:style w:type="character" w:customStyle="1" w:styleId="WW8Num11z1">
    <w:name w:val="WW8Num11z1"/>
    <w:rsid w:val="00F0715B"/>
    <w:rPr>
      <w:rFonts w:ascii="Courier New" w:hAnsi="Courier New" w:cs="Courier New"/>
    </w:rPr>
  </w:style>
  <w:style w:type="character" w:customStyle="1" w:styleId="WW8Num11z2">
    <w:name w:val="WW8Num11z2"/>
    <w:rsid w:val="00F0715B"/>
    <w:rPr>
      <w:rFonts w:ascii="Wingdings" w:hAnsi="Wingdings" w:cs="Wingdings"/>
    </w:rPr>
  </w:style>
  <w:style w:type="character" w:customStyle="1" w:styleId="WW8Num12z0">
    <w:name w:val="WW8Num12z0"/>
    <w:rsid w:val="00F0715B"/>
    <w:rPr>
      <w:rFonts w:ascii="Times New Roman" w:hAnsi="Times New Roman" w:cs="Times New Roman"/>
      <w:b w:val="0"/>
      <w:color w:val="auto"/>
      <w:sz w:val="24"/>
      <w:szCs w:val="24"/>
    </w:rPr>
  </w:style>
  <w:style w:type="character" w:customStyle="1" w:styleId="WW8Num13z0">
    <w:name w:val="WW8Num13z0"/>
    <w:rsid w:val="00F0715B"/>
    <w:rPr>
      <w:rFonts w:ascii="Symbol" w:hAnsi="Symbol" w:cs="Symbol"/>
    </w:rPr>
  </w:style>
  <w:style w:type="character" w:customStyle="1" w:styleId="WW8Num13z1">
    <w:name w:val="WW8Num13z1"/>
    <w:rsid w:val="00F0715B"/>
    <w:rPr>
      <w:rFonts w:ascii="Courier New" w:hAnsi="Courier New" w:cs="Courier New"/>
    </w:rPr>
  </w:style>
  <w:style w:type="character" w:customStyle="1" w:styleId="WW8Num13z2">
    <w:name w:val="WW8Num13z2"/>
    <w:rsid w:val="00F0715B"/>
    <w:rPr>
      <w:rFonts w:ascii="Wingdings" w:hAnsi="Wingdings" w:cs="Wingdings"/>
    </w:rPr>
  </w:style>
  <w:style w:type="character" w:customStyle="1" w:styleId="WW8Num14z0">
    <w:name w:val="WW8Num14z0"/>
    <w:rsid w:val="00F0715B"/>
    <w:rPr>
      <w:rFonts w:ascii="Symbol" w:hAnsi="Symbol" w:cs="Symbol"/>
      <w:sz w:val="22"/>
    </w:rPr>
  </w:style>
  <w:style w:type="character" w:customStyle="1" w:styleId="WW8Num14z1">
    <w:name w:val="WW8Num14z1"/>
    <w:rsid w:val="00F0715B"/>
    <w:rPr>
      <w:rFonts w:ascii="Courier New" w:hAnsi="Courier New" w:cs="Courier New"/>
    </w:rPr>
  </w:style>
  <w:style w:type="character" w:customStyle="1" w:styleId="WW8Num14z2">
    <w:name w:val="WW8Num14z2"/>
    <w:rsid w:val="00F0715B"/>
    <w:rPr>
      <w:rFonts w:ascii="Wingdings" w:hAnsi="Wingdings" w:cs="Wingdings"/>
    </w:rPr>
  </w:style>
  <w:style w:type="character" w:customStyle="1" w:styleId="WW8Num14z3">
    <w:name w:val="WW8Num14z3"/>
    <w:rsid w:val="00F0715B"/>
    <w:rPr>
      <w:rFonts w:ascii="Symbol" w:hAnsi="Symbol" w:cs="Symbol"/>
    </w:rPr>
  </w:style>
  <w:style w:type="character" w:customStyle="1" w:styleId="WW8Num15z0">
    <w:name w:val="WW8Num15z0"/>
    <w:rsid w:val="00F0715B"/>
    <w:rPr>
      <w:rFonts w:ascii="Symbol" w:hAnsi="Symbol" w:cs="Symbol"/>
      <w:color w:val="auto"/>
      <w:sz w:val="22"/>
    </w:rPr>
  </w:style>
  <w:style w:type="character" w:customStyle="1" w:styleId="WW8Num15z1">
    <w:name w:val="WW8Num15z1"/>
    <w:rsid w:val="00F0715B"/>
    <w:rPr>
      <w:rFonts w:ascii="Courier New" w:hAnsi="Courier New" w:cs="Courier New"/>
    </w:rPr>
  </w:style>
  <w:style w:type="character" w:customStyle="1" w:styleId="WW8Num15z2">
    <w:name w:val="WW8Num15z2"/>
    <w:rsid w:val="00F0715B"/>
    <w:rPr>
      <w:rFonts w:ascii="Wingdings" w:hAnsi="Wingdings" w:cs="Wingdings"/>
    </w:rPr>
  </w:style>
  <w:style w:type="character" w:customStyle="1" w:styleId="WW8Num15z3">
    <w:name w:val="WW8Num15z3"/>
    <w:rsid w:val="00F0715B"/>
    <w:rPr>
      <w:rFonts w:ascii="Symbol" w:hAnsi="Symbol" w:cs="Symbol"/>
    </w:rPr>
  </w:style>
  <w:style w:type="character" w:customStyle="1" w:styleId="WW8Num16z0">
    <w:name w:val="WW8Num16z0"/>
    <w:rsid w:val="00F0715B"/>
    <w:rPr>
      <w:rFonts w:ascii="Symbol" w:hAnsi="Symbol" w:cs="Symbol"/>
    </w:rPr>
  </w:style>
  <w:style w:type="character" w:customStyle="1" w:styleId="WW8Num16z1">
    <w:name w:val="WW8Num16z1"/>
    <w:rsid w:val="00F0715B"/>
    <w:rPr>
      <w:rFonts w:ascii="Courier New" w:hAnsi="Courier New" w:cs="Courier New"/>
    </w:rPr>
  </w:style>
  <w:style w:type="character" w:customStyle="1" w:styleId="WW8Num16z2">
    <w:name w:val="WW8Num16z2"/>
    <w:rsid w:val="00F0715B"/>
    <w:rPr>
      <w:rFonts w:ascii="Wingdings" w:hAnsi="Wingdings" w:cs="Wingdings"/>
    </w:rPr>
  </w:style>
  <w:style w:type="character" w:customStyle="1" w:styleId="11">
    <w:name w:val="Основной шрифт абзаца1"/>
    <w:rsid w:val="00F0715B"/>
  </w:style>
  <w:style w:type="character" w:styleId="a3">
    <w:name w:val="page number"/>
    <w:basedOn w:val="11"/>
    <w:rsid w:val="00F0715B"/>
  </w:style>
  <w:style w:type="character" w:customStyle="1" w:styleId="endtextblock1">
    <w:name w:val="endtextblock1"/>
    <w:rsid w:val="00F0715B"/>
    <w:rPr>
      <w:rFonts w:ascii="Verdana" w:hAnsi="Verdana" w:cs="Verdana"/>
      <w:i w:val="0"/>
      <w:iCs w:val="0"/>
      <w:sz w:val="18"/>
      <w:szCs w:val="18"/>
    </w:rPr>
  </w:style>
  <w:style w:type="character" w:styleId="a4">
    <w:name w:val="Hyperlink"/>
    <w:rsid w:val="00F0715B"/>
    <w:rPr>
      <w:color w:val="0000FF"/>
      <w:u w:val="single"/>
    </w:rPr>
  </w:style>
  <w:style w:type="character" w:customStyle="1" w:styleId="a5">
    <w:name w:val="Нижний колонтитул Знак"/>
    <w:rsid w:val="00F0715B"/>
    <w:rPr>
      <w:sz w:val="24"/>
      <w:szCs w:val="24"/>
    </w:rPr>
  </w:style>
  <w:style w:type="character" w:customStyle="1" w:styleId="a6">
    <w:name w:val="Название Знак"/>
    <w:rsid w:val="00F0715B"/>
    <w:rPr>
      <w:sz w:val="28"/>
      <w:szCs w:val="24"/>
    </w:rPr>
  </w:style>
  <w:style w:type="character" w:styleId="a7">
    <w:name w:val="Strong"/>
    <w:qFormat/>
    <w:rsid w:val="00F0715B"/>
    <w:rPr>
      <w:b/>
      <w:bCs/>
    </w:rPr>
  </w:style>
  <w:style w:type="character" w:customStyle="1" w:styleId="Zag11">
    <w:name w:val="Zag_11"/>
    <w:rsid w:val="00F0715B"/>
  </w:style>
  <w:style w:type="character" w:customStyle="1" w:styleId="FontStyle12">
    <w:name w:val="Font Style12"/>
    <w:rsid w:val="00F0715B"/>
    <w:rPr>
      <w:rFonts w:ascii="Times New Roman" w:hAnsi="Times New Roman" w:cs="Times New Roman"/>
      <w:sz w:val="18"/>
      <w:szCs w:val="18"/>
    </w:rPr>
  </w:style>
  <w:style w:type="character" w:customStyle="1" w:styleId="a8">
    <w:name w:val="Текст сноски Знак"/>
    <w:rsid w:val="00F0715B"/>
    <w:rPr>
      <w:rFonts w:ascii="Arial" w:hAnsi="Arial" w:cs="Arial"/>
      <w:szCs w:val="24"/>
    </w:rPr>
  </w:style>
  <w:style w:type="character" w:customStyle="1" w:styleId="a9">
    <w:name w:val="Символ сноски"/>
    <w:rsid w:val="00F0715B"/>
    <w:rPr>
      <w:vertAlign w:val="superscript"/>
    </w:rPr>
  </w:style>
  <w:style w:type="character" w:customStyle="1" w:styleId="4">
    <w:name w:val="Подпись к таблице4"/>
    <w:rsid w:val="00F0715B"/>
    <w:rPr>
      <w:rFonts w:ascii="Times New Roman" w:hAnsi="Times New Roman" w:cs="Times New Roman"/>
      <w:b w:val="0"/>
      <w:bCs w:val="0"/>
      <w:spacing w:val="0"/>
      <w:sz w:val="20"/>
      <w:szCs w:val="20"/>
      <w:lang w:bidi="ar-SA"/>
    </w:rPr>
  </w:style>
  <w:style w:type="character" w:customStyle="1" w:styleId="31">
    <w:name w:val="Подпись к таблице3"/>
    <w:rsid w:val="00F0715B"/>
    <w:rPr>
      <w:rFonts w:ascii="Times New Roman" w:hAnsi="Times New Roman" w:cs="Times New Roman"/>
      <w:b w:val="0"/>
      <w:bCs w:val="0"/>
      <w:spacing w:val="0"/>
      <w:sz w:val="20"/>
      <w:szCs w:val="20"/>
      <w:lang w:val="ru-RU" w:eastAsia="ru-RU" w:bidi="ar-SA"/>
    </w:rPr>
  </w:style>
  <w:style w:type="character" w:customStyle="1" w:styleId="1256">
    <w:name w:val="Основной текст (12)56"/>
    <w:rsid w:val="00F0715B"/>
    <w:rPr>
      <w:rFonts w:ascii="Times New Roman" w:hAnsi="Times New Roman" w:cs="Times New Roman"/>
      <w:spacing w:val="0"/>
      <w:sz w:val="19"/>
      <w:szCs w:val="19"/>
      <w:lang w:bidi="ar-SA"/>
    </w:rPr>
  </w:style>
  <w:style w:type="character" w:customStyle="1" w:styleId="1255">
    <w:name w:val="Основной текст (12)55"/>
    <w:rsid w:val="00F0715B"/>
    <w:rPr>
      <w:rFonts w:ascii="Times New Roman" w:hAnsi="Times New Roman" w:cs="Times New Roman"/>
      <w:spacing w:val="0"/>
      <w:sz w:val="19"/>
      <w:szCs w:val="19"/>
      <w:lang w:bidi="ar-SA"/>
    </w:rPr>
  </w:style>
  <w:style w:type="character" w:customStyle="1" w:styleId="1254">
    <w:name w:val="Основной текст (12)54"/>
    <w:rsid w:val="00F0715B"/>
    <w:rPr>
      <w:rFonts w:ascii="Times New Roman" w:hAnsi="Times New Roman" w:cs="Times New Roman"/>
      <w:spacing w:val="0"/>
      <w:sz w:val="19"/>
      <w:szCs w:val="19"/>
      <w:lang w:val="ru-RU" w:eastAsia="ru-RU" w:bidi="ar-SA"/>
    </w:rPr>
  </w:style>
  <w:style w:type="character" w:customStyle="1" w:styleId="1512">
    <w:name w:val="Основной текст (15)12"/>
    <w:rsid w:val="00F0715B"/>
    <w:rPr>
      <w:rFonts w:ascii="Times New Roman" w:hAnsi="Times New Roman" w:cs="Times New Roman"/>
      <w:i w:val="0"/>
      <w:iCs w:val="0"/>
      <w:spacing w:val="0"/>
      <w:sz w:val="19"/>
      <w:szCs w:val="19"/>
      <w:lang w:bidi="ar-SA"/>
    </w:rPr>
  </w:style>
  <w:style w:type="character" w:customStyle="1" w:styleId="1253">
    <w:name w:val="Основной текст (12)53"/>
    <w:rsid w:val="00F0715B"/>
    <w:rPr>
      <w:rFonts w:ascii="Times New Roman" w:hAnsi="Times New Roman" w:cs="Times New Roman"/>
      <w:spacing w:val="0"/>
      <w:sz w:val="19"/>
      <w:szCs w:val="19"/>
      <w:lang w:bidi="ar-SA"/>
    </w:rPr>
  </w:style>
  <w:style w:type="character" w:customStyle="1" w:styleId="22">
    <w:name w:val="Подпись к таблице (2)"/>
    <w:rsid w:val="00F0715B"/>
    <w:rPr>
      <w:rFonts w:ascii="Times New Roman" w:hAnsi="Times New Roman" w:cs="Times New Roman"/>
      <w:spacing w:val="0"/>
      <w:sz w:val="19"/>
      <w:szCs w:val="19"/>
    </w:rPr>
  </w:style>
  <w:style w:type="character" w:customStyle="1" w:styleId="aa">
    <w:name w:val="Основной текст_"/>
    <w:rsid w:val="00F0715B"/>
    <w:rPr>
      <w:spacing w:val="3"/>
      <w:sz w:val="21"/>
      <w:szCs w:val="21"/>
      <w:shd w:val="clear" w:color="auto" w:fill="FFFFFF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F0715B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23">
    <w:name w:val="Основной текст (2)"/>
    <w:rsid w:val="00F071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2"/>
      <w:sz w:val="22"/>
      <w:szCs w:val="22"/>
    </w:rPr>
  </w:style>
  <w:style w:type="character" w:customStyle="1" w:styleId="24">
    <w:name w:val="Основной текст (2) + Курсив"/>
    <w:rsid w:val="00F071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8"/>
      <w:sz w:val="22"/>
      <w:szCs w:val="22"/>
    </w:rPr>
  </w:style>
  <w:style w:type="character" w:customStyle="1" w:styleId="HTML">
    <w:name w:val="Стандартный HTML Знак"/>
    <w:rsid w:val="00F0715B"/>
    <w:rPr>
      <w:rFonts w:ascii="Courier New" w:hAnsi="Courier New" w:cs="Courier New"/>
    </w:rPr>
  </w:style>
  <w:style w:type="character" w:customStyle="1" w:styleId="ab">
    <w:name w:val="Текст выноски Знак"/>
    <w:rsid w:val="00F0715B"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rsid w:val="00F0715B"/>
    <w:rPr>
      <w:sz w:val="24"/>
      <w:szCs w:val="24"/>
    </w:rPr>
  </w:style>
  <w:style w:type="character" w:customStyle="1" w:styleId="ad">
    <w:name w:val="Основной текст с отступом Знак"/>
    <w:rsid w:val="00F0715B"/>
    <w:rPr>
      <w:sz w:val="28"/>
      <w:szCs w:val="28"/>
    </w:rPr>
  </w:style>
  <w:style w:type="character" w:customStyle="1" w:styleId="ae">
    <w:name w:val="Основной текст Знак"/>
    <w:rsid w:val="00F0715B"/>
    <w:rPr>
      <w:b/>
      <w:bCs/>
      <w:sz w:val="24"/>
    </w:rPr>
  </w:style>
  <w:style w:type="character" w:styleId="af">
    <w:name w:val="Emphasis"/>
    <w:basedOn w:val="11"/>
    <w:qFormat/>
    <w:rsid w:val="00F0715B"/>
    <w:rPr>
      <w:rFonts w:cs="Times New Roman"/>
      <w:i/>
      <w:iCs/>
    </w:rPr>
  </w:style>
  <w:style w:type="paragraph" w:customStyle="1" w:styleId="af0">
    <w:name w:val="Заголовок"/>
    <w:basedOn w:val="a"/>
    <w:next w:val="af1"/>
    <w:rsid w:val="00F0715B"/>
    <w:pPr>
      <w:jc w:val="center"/>
    </w:pPr>
    <w:rPr>
      <w:sz w:val="28"/>
      <w:lang/>
    </w:rPr>
  </w:style>
  <w:style w:type="paragraph" w:styleId="af1">
    <w:name w:val="Body Text"/>
    <w:basedOn w:val="a"/>
    <w:link w:val="12"/>
    <w:rsid w:val="00F0715B"/>
    <w:pPr>
      <w:jc w:val="center"/>
    </w:pPr>
    <w:rPr>
      <w:b/>
      <w:bCs/>
      <w:szCs w:val="20"/>
      <w:lang/>
    </w:rPr>
  </w:style>
  <w:style w:type="character" w:customStyle="1" w:styleId="12">
    <w:name w:val="Основной текст Знак1"/>
    <w:basedOn w:val="a0"/>
    <w:link w:val="af1"/>
    <w:rsid w:val="00F0715B"/>
    <w:rPr>
      <w:rFonts w:ascii="Times New Roman" w:eastAsia="Times New Roman" w:hAnsi="Times New Roman" w:cs="Times New Roman"/>
      <w:b/>
      <w:bCs/>
      <w:sz w:val="24"/>
      <w:szCs w:val="20"/>
      <w:lang w:eastAsia="zh-CN"/>
    </w:rPr>
  </w:style>
  <w:style w:type="paragraph" w:styleId="af2">
    <w:name w:val="List"/>
    <w:basedOn w:val="af1"/>
    <w:rsid w:val="00F0715B"/>
    <w:rPr>
      <w:rFonts w:cs="Mangal"/>
    </w:rPr>
  </w:style>
  <w:style w:type="paragraph" w:styleId="af3">
    <w:name w:val="caption"/>
    <w:basedOn w:val="a"/>
    <w:qFormat/>
    <w:rsid w:val="00F0715B"/>
    <w:pPr>
      <w:suppressLineNumbers/>
      <w:spacing w:before="120" w:after="120"/>
    </w:pPr>
    <w:rPr>
      <w:rFonts w:cs="Mangal"/>
      <w:i/>
      <w:iCs/>
    </w:rPr>
  </w:style>
  <w:style w:type="paragraph" w:customStyle="1" w:styleId="25">
    <w:name w:val="Указатель2"/>
    <w:basedOn w:val="a"/>
    <w:rsid w:val="00F0715B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rsid w:val="00F0715B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F0715B"/>
    <w:pPr>
      <w:suppressLineNumbers/>
    </w:pPr>
    <w:rPr>
      <w:rFonts w:cs="Mangal"/>
    </w:rPr>
  </w:style>
  <w:style w:type="paragraph" w:styleId="af4">
    <w:name w:val="Body Text Indent"/>
    <w:basedOn w:val="a"/>
    <w:link w:val="15"/>
    <w:rsid w:val="00F0715B"/>
    <w:pPr>
      <w:autoSpaceDE w:val="0"/>
      <w:ind w:firstLine="567"/>
      <w:jc w:val="both"/>
    </w:pPr>
    <w:rPr>
      <w:sz w:val="28"/>
      <w:szCs w:val="28"/>
      <w:lang/>
    </w:rPr>
  </w:style>
  <w:style w:type="character" w:customStyle="1" w:styleId="15">
    <w:name w:val="Основной текст с отступом Знак1"/>
    <w:basedOn w:val="a0"/>
    <w:link w:val="af4"/>
    <w:rsid w:val="00F0715B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210">
    <w:name w:val="Основной текст 21"/>
    <w:basedOn w:val="a"/>
    <w:rsid w:val="00F0715B"/>
    <w:rPr>
      <w:sz w:val="28"/>
      <w:szCs w:val="20"/>
    </w:rPr>
  </w:style>
  <w:style w:type="paragraph" w:styleId="af5">
    <w:name w:val="header"/>
    <w:basedOn w:val="a"/>
    <w:link w:val="16"/>
    <w:rsid w:val="00F0715B"/>
    <w:pPr>
      <w:tabs>
        <w:tab w:val="center" w:pos="4677"/>
        <w:tab w:val="right" w:pos="9355"/>
      </w:tabs>
    </w:pPr>
    <w:rPr>
      <w:lang/>
    </w:rPr>
  </w:style>
  <w:style w:type="character" w:customStyle="1" w:styleId="16">
    <w:name w:val="Верхний колонтитул Знак1"/>
    <w:basedOn w:val="a0"/>
    <w:link w:val="af5"/>
    <w:rsid w:val="00F0715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6">
    <w:name w:val="footer"/>
    <w:basedOn w:val="a"/>
    <w:link w:val="17"/>
    <w:rsid w:val="00F0715B"/>
    <w:pPr>
      <w:tabs>
        <w:tab w:val="center" w:pos="4677"/>
        <w:tab w:val="right" w:pos="9355"/>
      </w:tabs>
    </w:pPr>
    <w:rPr>
      <w:lang/>
    </w:rPr>
  </w:style>
  <w:style w:type="character" w:customStyle="1" w:styleId="17">
    <w:name w:val="Нижний колонтитул Знак1"/>
    <w:basedOn w:val="a0"/>
    <w:link w:val="af6"/>
    <w:rsid w:val="00F0715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7">
    <w:name w:val="Balloon Text"/>
    <w:basedOn w:val="a"/>
    <w:link w:val="18"/>
    <w:rsid w:val="00F0715B"/>
    <w:rPr>
      <w:rFonts w:ascii="Tahoma" w:hAnsi="Tahoma" w:cs="Tahoma"/>
      <w:sz w:val="16"/>
      <w:szCs w:val="16"/>
      <w:lang/>
    </w:rPr>
  </w:style>
  <w:style w:type="character" w:customStyle="1" w:styleId="18">
    <w:name w:val="Текст выноски Знак1"/>
    <w:basedOn w:val="a0"/>
    <w:link w:val="af7"/>
    <w:rsid w:val="00F0715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310">
    <w:name w:val="Основной текст 31"/>
    <w:basedOn w:val="a"/>
    <w:rsid w:val="00F0715B"/>
    <w:pPr>
      <w:spacing w:after="120"/>
    </w:pPr>
    <w:rPr>
      <w:sz w:val="16"/>
      <w:szCs w:val="16"/>
    </w:rPr>
  </w:style>
  <w:style w:type="paragraph" w:styleId="af8">
    <w:name w:val="Normal (Web)"/>
    <w:basedOn w:val="a"/>
    <w:rsid w:val="00F0715B"/>
    <w:pPr>
      <w:ind w:firstLine="400"/>
    </w:pPr>
  </w:style>
  <w:style w:type="paragraph" w:customStyle="1" w:styleId="ConsPlusNonformat">
    <w:name w:val="ConsPlusNonformat"/>
    <w:rsid w:val="00F0715B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Cell">
    <w:name w:val="ConsPlusCell"/>
    <w:rsid w:val="00F0715B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9">
    <w:name w:val="List Paragraph"/>
    <w:basedOn w:val="a"/>
    <w:qFormat/>
    <w:rsid w:val="00F0715B"/>
    <w:pPr>
      <w:spacing w:after="200" w:line="276" w:lineRule="auto"/>
      <w:ind w:left="720"/>
      <w:contextualSpacing/>
    </w:pPr>
    <w:rPr>
      <w:rFonts w:ascii="Arial" w:eastAsia="Calibri" w:hAnsi="Arial"/>
      <w:sz w:val="28"/>
      <w:szCs w:val="22"/>
    </w:rPr>
  </w:style>
  <w:style w:type="paragraph" w:customStyle="1" w:styleId="ConsPlusTitle">
    <w:name w:val="ConsPlusTitle"/>
    <w:rsid w:val="00F0715B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zh-CN"/>
    </w:rPr>
  </w:style>
  <w:style w:type="paragraph" w:customStyle="1" w:styleId="Style4">
    <w:name w:val="Style4"/>
    <w:basedOn w:val="a"/>
    <w:rsid w:val="00F0715B"/>
    <w:pPr>
      <w:widowControl w:val="0"/>
      <w:autoSpaceDE w:val="0"/>
      <w:spacing w:line="242" w:lineRule="exact"/>
      <w:ind w:firstLine="341"/>
      <w:jc w:val="both"/>
    </w:pPr>
    <w:rPr>
      <w:rFonts w:ascii="Segoe UI" w:hAnsi="Segoe UI" w:cs="Segoe UI"/>
    </w:rPr>
  </w:style>
  <w:style w:type="paragraph" w:styleId="afa">
    <w:name w:val="footnote text"/>
    <w:basedOn w:val="a"/>
    <w:link w:val="19"/>
    <w:rsid w:val="00F0715B"/>
    <w:pPr>
      <w:spacing w:line="360" w:lineRule="auto"/>
      <w:ind w:firstLine="567"/>
      <w:jc w:val="both"/>
    </w:pPr>
    <w:rPr>
      <w:rFonts w:ascii="Arial" w:hAnsi="Arial" w:cs="Arial"/>
      <w:sz w:val="20"/>
      <w:lang/>
    </w:rPr>
  </w:style>
  <w:style w:type="character" w:customStyle="1" w:styleId="19">
    <w:name w:val="Текст сноски Знак1"/>
    <w:basedOn w:val="a0"/>
    <w:link w:val="afa"/>
    <w:rsid w:val="00F0715B"/>
    <w:rPr>
      <w:rFonts w:ascii="Arial" w:eastAsia="Times New Roman" w:hAnsi="Arial" w:cs="Arial"/>
      <w:sz w:val="20"/>
      <w:szCs w:val="24"/>
      <w:lang w:eastAsia="zh-CN"/>
    </w:rPr>
  </w:style>
  <w:style w:type="paragraph" w:customStyle="1" w:styleId="1a">
    <w:name w:val="Основной текст1"/>
    <w:basedOn w:val="a"/>
    <w:rsid w:val="00F0715B"/>
    <w:pPr>
      <w:shd w:val="clear" w:color="auto" w:fill="FFFFFF"/>
      <w:spacing w:before="480" w:after="240" w:line="274" w:lineRule="exact"/>
      <w:jc w:val="both"/>
    </w:pPr>
    <w:rPr>
      <w:spacing w:val="3"/>
      <w:sz w:val="21"/>
      <w:szCs w:val="21"/>
      <w:lang/>
    </w:rPr>
  </w:style>
  <w:style w:type="paragraph" w:customStyle="1" w:styleId="ConsPlusNormal">
    <w:name w:val="ConsPlusNormal"/>
    <w:rsid w:val="00F0715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F0715B"/>
  </w:style>
  <w:style w:type="paragraph" w:customStyle="1" w:styleId="26">
    <w:name w:val="Основной текст2"/>
    <w:basedOn w:val="a"/>
    <w:rsid w:val="00F0715B"/>
    <w:pPr>
      <w:shd w:val="clear" w:color="auto" w:fill="FFFFFF"/>
      <w:spacing w:before="300" w:line="274" w:lineRule="exact"/>
      <w:jc w:val="both"/>
    </w:pPr>
    <w:rPr>
      <w:color w:val="000000"/>
      <w:spacing w:val="3"/>
      <w:sz w:val="21"/>
      <w:szCs w:val="21"/>
      <w:lang/>
    </w:rPr>
  </w:style>
  <w:style w:type="paragraph" w:customStyle="1" w:styleId="Normal">
    <w:name w:val="Normal"/>
    <w:rsid w:val="00F0715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ConsNonformat">
    <w:name w:val="ConsNonformat"/>
    <w:rsid w:val="00F0715B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Normal">
    <w:name w:val="ConsNormal"/>
    <w:rsid w:val="00F0715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Cell">
    <w:name w:val="ConsCell"/>
    <w:rsid w:val="00F0715B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HTML0">
    <w:name w:val="HTML Preformatted"/>
    <w:basedOn w:val="a"/>
    <w:link w:val="HTML1"/>
    <w:rsid w:val="00F071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/>
    </w:rPr>
  </w:style>
  <w:style w:type="character" w:customStyle="1" w:styleId="HTML1">
    <w:name w:val="Стандартный HTML Знак1"/>
    <w:basedOn w:val="a0"/>
    <w:link w:val="HTML0"/>
    <w:rsid w:val="00F0715B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NoSpacing">
    <w:name w:val="No Spacing"/>
    <w:rsid w:val="00F0715B"/>
    <w:pPr>
      <w:suppressAutoHyphens/>
      <w:spacing w:after="0" w:line="240" w:lineRule="auto"/>
    </w:pPr>
    <w:rPr>
      <w:rFonts w:ascii="Calibri" w:eastAsia="Arial" w:hAnsi="Calibri" w:cs="Calibri"/>
      <w:lang w:eastAsia="zh-CN"/>
    </w:rPr>
  </w:style>
  <w:style w:type="paragraph" w:customStyle="1" w:styleId="afb">
    <w:name w:val="Содержимое таблицы"/>
    <w:basedOn w:val="a"/>
    <w:rsid w:val="00F0715B"/>
    <w:pPr>
      <w:suppressLineNumbers/>
    </w:pPr>
  </w:style>
  <w:style w:type="paragraph" w:customStyle="1" w:styleId="afc">
    <w:name w:val="Заголовок таблицы"/>
    <w:basedOn w:val="afb"/>
    <w:rsid w:val="00F0715B"/>
    <w:pPr>
      <w:jc w:val="center"/>
    </w:pPr>
    <w:rPr>
      <w:b/>
      <w:bCs/>
    </w:rPr>
  </w:style>
  <w:style w:type="paragraph" w:customStyle="1" w:styleId="tekstob">
    <w:name w:val="tekstob"/>
    <w:basedOn w:val="a"/>
    <w:rsid w:val="00F0715B"/>
    <w:pPr>
      <w:spacing w:before="280" w:after="280" w:line="100" w:lineRule="atLeast"/>
    </w:pPr>
  </w:style>
  <w:style w:type="paragraph" w:customStyle="1" w:styleId="WW-Normal">
    <w:name w:val="WW-Normal"/>
    <w:rsid w:val="00F0715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33C01A-8987-44E1-A42A-F65885880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3507</Words>
  <Characters>19992</Characters>
  <Application>Microsoft Office Word</Application>
  <DocSecurity>0</DocSecurity>
  <Lines>166</Lines>
  <Paragraphs>46</Paragraphs>
  <ScaleCrop>false</ScaleCrop>
  <Company>Reanimator Extreme Edition</Company>
  <LinksUpToDate>false</LinksUpToDate>
  <CharactersWithSpaces>23453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2015-02-24T03:10:00Z</dcterms:created>
  <dcterms:modified xsi:type="dcterms:W3CDTF">2015-02-24T03:13:00Z</dcterms:modified>
</cp:coreProperties>
</file>